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D053CF" w:rsidRDefault="00290004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43062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43062" w:rsidRDefault="0074306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43062" w:rsidRDefault="0074306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43062" w:rsidRPr="00881784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43062" w:rsidRPr="00743062" w:rsidRDefault="0074306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743062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743062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743062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43062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proofErr w:type="spellStart"/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Председатель закупочной комиссии -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заместитель генерального директора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по инвестиционной деятельности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ПАО «МРСК Центра»</w:t>
      </w:r>
    </w:p>
    <w:p w:rsidR="007556FF" w:rsidRPr="00D053CF" w:rsidRDefault="007556FF" w:rsidP="007556FF">
      <w:pPr>
        <w:spacing w:line="240" w:lineRule="auto"/>
        <w:jc w:val="right"/>
      </w:pP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____________________ Д.В. Скляров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 xml:space="preserve">от «___» _______ </w:t>
      </w:r>
      <w:r w:rsidR="00776C7A">
        <w:rPr>
          <w:b/>
          <w:kern w:val="36"/>
          <w:sz w:val="24"/>
          <w:szCs w:val="24"/>
        </w:rPr>
        <w:t>2018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D053C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на право заключения </w:t>
      </w:r>
      <w:r w:rsidR="00D44C0D" w:rsidRPr="00D44C0D">
        <w:rPr>
          <w:b/>
          <w:sz w:val="24"/>
          <w:szCs w:val="24"/>
        </w:rPr>
        <w:t xml:space="preserve">Договоров на поставку силовых трансформаторов до 20 </w:t>
      </w:r>
      <w:proofErr w:type="spellStart"/>
      <w:r w:rsidR="00D44C0D" w:rsidRPr="00D44C0D">
        <w:rPr>
          <w:b/>
          <w:sz w:val="24"/>
          <w:szCs w:val="24"/>
        </w:rPr>
        <w:t>кВ</w:t>
      </w:r>
      <w:proofErr w:type="spellEnd"/>
      <w:r w:rsidR="00D44C0D" w:rsidRPr="00D44C0D">
        <w:rPr>
          <w:b/>
          <w:sz w:val="24"/>
          <w:szCs w:val="24"/>
        </w:rPr>
        <w:t xml:space="preserve"> для нужд ПАО «МРСК Центра» (филиалов «Белгородэнерго», «Костромаэнерго» и «Тамбовэнерго»)</w:t>
      </w:r>
    </w:p>
    <w:p w:rsidR="007556FF" w:rsidRPr="00D44C0D" w:rsidRDefault="007556FF" w:rsidP="00D44C0D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44C0D" w:rsidRPr="00D44C0D" w:rsidRDefault="00D44C0D" w:rsidP="00D44C0D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053C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>,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44C0D" w:rsidRDefault="00D44C0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44C0D" w:rsidRPr="00D053CF" w:rsidRDefault="00D44C0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г. Москва</w:t>
      </w:r>
      <w:r w:rsidRPr="00D053CF">
        <w:rPr>
          <w:sz w:val="24"/>
          <w:szCs w:val="24"/>
        </w:rPr>
        <w:br/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E40B10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>
        <w:rPr>
          <w:noProof/>
        </w:rPr>
        <w:t>1</w:t>
      </w:r>
      <w:r w:rsidR="00E40B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>
        <w:rPr>
          <w:noProof/>
        </w:rPr>
        <w:t>Общие положения</w:t>
      </w:r>
      <w:r w:rsidR="00E40B10">
        <w:rPr>
          <w:noProof/>
        </w:rPr>
        <w:tab/>
      </w:r>
      <w:r>
        <w:rPr>
          <w:noProof/>
        </w:rPr>
        <w:fldChar w:fldCharType="begin"/>
      </w:r>
      <w:r w:rsidR="00E40B10">
        <w:rPr>
          <w:noProof/>
        </w:rPr>
        <w:instrText xml:space="preserve"> PAGEREF _Toc498523053 \h </w:instrText>
      </w:r>
      <w:r>
        <w:rPr>
          <w:noProof/>
        </w:rPr>
      </w:r>
      <w:r>
        <w:rPr>
          <w:noProof/>
        </w:rPr>
        <w:fldChar w:fldCharType="separate"/>
      </w:r>
      <w:r w:rsidR="00126B17">
        <w:rPr>
          <w:noProof/>
        </w:rPr>
        <w:t>4</w:t>
      </w:r>
      <w:r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9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4221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12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24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25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25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27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28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31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31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34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4221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41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842217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43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47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49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51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53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4221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4221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55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62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67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</w:t>
      </w:r>
      <w:bookmarkStart w:id="6" w:name="_GoBack"/>
      <w:bookmarkEnd w:id="6"/>
      <w:r>
        <w:rPr>
          <w:noProof/>
        </w:rPr>
        <w:t>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70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126B17">
        <w:rPr>
          <w:noProof/>
        </w:rPr>
        <w:t>72</w:t>
      </w:r>
      <w:r w:rsidR="005C2043">
        <w:rPr>
          <w:noProof/>
        </w:rPr>
        <w:fldChar w:fldCharType="end"/>
      </w:r>
    </w:p>
    <w:p w:rsidR="00717F60" w:rsidRPr="00D053CF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23053"/>
      <w:bookmarkEnd w:id="7"/>
      <w:r w:rsidRPr="00D053CF">
        <w:rPr>
          <w:szCs w:val="24"/>
        </w:rPr>
        <w:lastRenderedPageBreak/>
        <w:t>Общие положения</w:t>
      </w:r>
      <w:bookmarkEnd w:id="8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23054"/>
      <w:bookmarkEnd w:id="9"/>
      <w:r w:rsidRPr="00D053CF">
        <w:t>Общие сведения о процедуре запроса предложений</w:t>
      </w:r>
      <w:bookmarkEnd w:id="10"/>
    </w:p>
    <w:p w:rsidR="005B75A6" w:rsidRPr="00D44C0D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D053C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D053CF">
        <w:rPr>
          <w:iCs/>
          <w:sz w:val="24"/>
          <w:szCs w:val="24"/>
        </w:rPr>
        <w:t>– ПАО «МРСК Центра» (далее – Заказчик или Организатор)</w:t>
      </w:r>
      <w:r w:rsidRPr="00D053CF">
        <w:rPr>
          <w:iCs/>
          <w:sz w:val="24"/>
          <w:szCs w:val="24"/>
        </w:rPr>
        <w:t xml:space="preserve"> (почтовый адрес:</w:t>
      </w:r>
      <w:proofErr w:type="gramEnd"/>
      <w:r w:rsidR="007556FF" w:rsidRPr="00D053CF">
        <w:rPr>
          <w:iCs/>
          <w:sz w:val="24"/>
          <w:szCs w:val="24"/>
        </w:rPr>
        <w:t xml:space="preserve"> РФ, 127018, г. Москва, ул. 2-я Ямская, 4</w:t>
      </w:r>
      <w:r w:rsidR="00EC1043" w:rsidRPr="00D053CF">
        <w:rPr>
          <w:iCs/>
          <w:sz w:val="24"/>
          <w:szCs w:val="24"/>
        </w:rPr>
        <w:t>, с</w:t>
      </w:r>
      <w:r w:rsidRPr="00D053CF">
        <w:rPr>
          <w:iCs/>
          <w:sz w:val="24"/>
          <w:szCs w:val="24"/>
        </w:rPr>
        <w:t xml:space="preserve">екретарь Закупочной комиссии – </w:t>
      </w:r>
      <w:r w:rsidR="007556FF" w:rsidRPr="00D053CF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</w:t>
      </w:r>
      <w:r w:rsidR="007556FF" w:rsidRPr="00D44C0D">
        <w:rPr>
          <w:iCs/>
          <w:sz w:val="24"/>
          <w:szCs w:val="24"/>
        </w:rPr>
        <w:t xml:space="preserve">конкурентной политике и закупочной деятельности ПАО «МРСК Центра» </w:t>
      </w:r>
      <w:r w:rsidR="002C56AC" w:rsidRPr="00D44C0D">
        <w:rPr>
          <w:iCs/>
          <w:sz w:val="24"/>
          <w:szCs w:val="24"/>
        </w:rPr>
        <w:t>Горностаева</w:t>
      </w:r>
      <w:r w:rsidR="007556FF" w:rsidRPr="00D44C0D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D44C0D">
        <w:rPr>
          <w:sz w:val="24"/>
          <w:szCs w:val="24"/>
        </w:rPr>
        <w:t xml:space="preserve">адрес электронной почты: </w:t>
      </w:r>
      <w:hyperlink r:id="rId18" w:history="1">
        <w:r w:rsidR="00A83A3B" w:rsidRPr="00D44C0D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D44C0D">
        <w:rPr>
          <w:iCs/>
          <w:sz w:val="24"/>
          <w:szCs w:val="24"/>
        </w:rPr>
        <w:t>, ответственное лицо –</w:t>
      </w:r>
      <w:r w:rsidR="00D44C0D" w:rsidRPr="00D44C0D">
        <w:rPr>
          <w:iCs/>
          <w:sz w:val="24"/>
          <w:szCs w:val="24"/>
        </w:rPr>
        <w:t xml:space="preserve"> </w:t>
      </w:r>
      <w:r w:rsidR="00480F43" w:rsidRPr="00D44C0D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9" w:history="1">
        <w:proofErr w:type="gramStart"/>
        <w:r w:rsidR="00480F43" w:rsidRPr="00D44C0D">
          <w:rPr>
            <w:rStyle w:val="a7"/>
            <w:sz w:val="24"/>
            <w:szCs w:val="24"/>
          </w:rPr>
          <w:t>Ostonen.IA@mrsk-1.ru</w:t>
        </w:r>
      </w:hyperlink>
      <w:r w:rsidR="00480F43" w:rsidRPr="00D44C0D">
        <w:rPr>
          <w:rStyle w:val="a7"/>
          <w:color w:val="auto"/>
          <w:sz w:val="24"/>
          <w:szCs w:val="24"/>
        </w:rPr>
        <w:t>)</w:t>
      </w:r>
      <w:r w:rsidR="00480F43" w:rsidRPr="00D44C0D">
        <w:rPr>
          <w:sz w:val="24"/>
          <w:szCs w:val="24"/>
        </w:rPr>
        <w:t>.</w:t>
      </w:r>
      <w:proofErr w:type="gramEnd"/>
      <w:r w:rsidR="00480F43" w:rsidRPr="00D44C0D">
        <w:rPr>
          <w:sz w:val="24"/>
          <w:szCs w:val="24"/>
        </w:rPr>
        <w:t xml:space="preserve"> </w:t>
      </w:r>
      <w:proofErr w:type="gramStart"/>
      <w:r w:rsidR="004B5EB3" w:rsidRPr="00D44C0D">
        <w:rPr>
          <w:iCs/>
          <w:sz w:val="24"/>
          <w:szCs w:val="24"/>
        </w:rPr>
        <w:t>Извещени</w:t>
      </w:r>
      <w:r w:rsidRPr="00D44C0D">
        <w:rPr>
          <w:iCs/>
          <w:sz w:val="24"/>
          <w:szCs w:val="24"/>
        </w:rPr>
        <w:t>ем</w:t>
      </w:r>
      <w:r w:rsidRPr="00D44C0D">
        <w:rPr>
          <w:sz w:val="24"/>
          <w:szCs w:val="24"/>
        </w:rPr>
        <w:t xml:space="preserve"> о проведении </w:t>
      </w:r>
      <w:r w:rsidRPr="00D44C0D">
        <w:rPr>
          <w:iCs/>
          <w:sz w:val="24"/>
          <w:szCs w:val="24"/>
        </w:rPr>
        <w:t>запроса предложений</w:t>
      </w:r>
      <w:r w:rsidRPr="00D44C0D">
        <w:rPr>
          <w:sz w:val="24"/>
          <w:szCs w:val="24"/>
        </w:rPr>
        <w:t xml:space="preserve">, опубликованным </w:t>
      </w:r>
      <w:r w:rsidRPr="00D44C0D">
        <w:rPr>
          <w:b/>
          <w:sz w:val="24"/>
          <w:szCs w:val="24"/>
        </w:rPr>
        <w:t>«</w:t>
      </w:r>
      <w:r w:rsidR="00D44C0D" w:rsidRPr="00D44C0D">
        <w:rPr>
          <w:b/>
          <w:sz w:val="24"/>
          <w:szCs w:val="24"/>
        </w:rPr>
        <w:t>08</w:t>
      </w:r>
      <w:r w:rsidRPr="00D44C0D">
        <w:rPr>
          <w:b/>
          <w:sz w:val="24"/>
          <w:szCs w:val="24"/>
        </w:rPr>
        <w:t xml:space="preserve">» </w:t>
      </w:r>
      <w:r w:rsidR="00D44C0D" w:rsidRPr="00D44C0D">
        <w:rPr>
          <w:b/>
          <w:sz w:val="24"/>
          <w:szCs w:val="24"/>
        </w:rPr>
        <w:t>ноября</w:t>
      </w:r>
      <w:r w:rsidRPr="00D44C0D">
        <w:rPr>
          <w:b/>
          <w:sz w:val="24"/>
          <w:szCs w:val="24"/>
        </w:rPr>
        <w:t xml:space="preserve"> </w:t>
      </w:r>
      <w:r w:rsidR="00776C7A" w:rsidRPr="00D44C0D">
        <w:rPr>
          <w:b/>
          <w:sz w:val="24"/>
          <w:szCs w:val="24"/>
        </w:rPr>
        <w:t>2018</w:t>
      </w:r>
      <w:r w:rsidRPr="00D44C0D">
        <w:rPr>
          <w:b/>
          <w:sz w:val="24"/>
          <w:szCs w:val="24"/>
        </w:rPr>
        <w:t xml:space="preserve"> г.</w:t>
      </w:r>
      <w:r w:rsidRPr="00D44C0D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D44C0D">
          <w:rPr>
            <w:rStyle w:val="a7"/>
            <w:color w:val="auto"/>
            <w:sz w:val="24"/>
            <w:szCs w:val="24"/>
          </w:rPr>
          <w:t>www.zakupki.</w:t>
        </w:r>
        <w:r w:rsidR="00345CCA" w:rsidRPr="00D44C0D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D44C0D">
          <w:rPr>
            <w:rStyle w:val="a7"/>
            <w:color w:val="auto"/>
            <w:sz w:val="24"/>
            <w:szCs w:val="24"/>
          </w:rPr>
          <w:t>.ru</w:t>
        </w:r>
      </w:hyperlink>
      <w:r w:rsidRPr="00D44C0D">
        <w:rPr>
          <w:sz w:val="24"/>
          <w:szCs w:val="24"/>
        </w:rPr>
        <w:t>),</w:t>
      </w:r>
      <w:r w:rsidR="009D7F01" w:rsidRPr="00D44C0D">
        <w:rPr>
          <w:iCs/>
          <w:sz w:val="24"/>
          <w:szCs w:val="24"/>
        </w:rPr>
        <w:t xml:space="preserve"> </w:t>
      </w:r>
      <w:r w:rsidR="009D7F01" w:rsidRPr="00D44C0D">
        <w:rPr>
          <w:sz w:val="24"/>
          <w:szCs w:val="24"/>
        </w:rPr>
        <w:t xml:space="preserve">на сайте </w:t>
      </w:r>
      <w:r w:rsidR="007556FF" w:rsidRPr="00D44C0D">
        <w:rPr>
          <w:iCs/>
          <w:sz w:val="24"/>
          <w:szCs w:val="24"/>
        </w:rPr>
        <w:t>ПАО «МРСК Центра»</w:t>
      </w:r>
      <w:r w:rsidR="009D7F01" w:rsidRPr="00D44C0D">
        <w:rPr>
          <w:sz w:val="24"/>
          <w:szCs w:val="24"/>
        </w:rPr>
        <w:t xml:space="preserve"> (</w:t>
      </w:r>
      <w:hyperlink r:id="rId21" w:history="1">
        <w:r w:rsidR="007556FF" w:rsidRPr="00D44C0D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D44C0D">
        <w:rPr>
          <w:sz w:val="24"/>
          <w:szCs w:val="24"/>
        </w:rPr>
        <w:t>)</w:t>
      </w:r>
      <w:r w:rsidR="00702B2C" w:rsidRPr="00D44C0D">
        <w:rPr>
          <w:sz w:val="24"/>
          <w:szCs w:val="24"/>
        </w:rPr>
        <w:t xml:space="preserve">, на сайте ЭТП, указанном в п. </w:t>
      </w:r>
      <w:r w:rsidR="00334620" w:rsidRPr="00D44C0D">
        <w:fldChar w:fldCharType="begin"/>
      </w:r>
      <w:r w:rsidR="00334620" w:rsidRPr="00D44C0D">
        <w:instrText xml:space="preserve"> REF _Ref440269836 \r \h  \* MERGEFORMAT </w:instrText>
      </w:r>
      <w:r w:rsidR="00334620" w:rsidRPr="00D44C0D">
        <w:fldChar w:fldCharType="separate"/>
      </w:r>
      <w:r w:rsidR="00676465" w:rsidRPr="00D44C0D">
        <w:rPr>
          <w:sz w:val="24"/>
          <w:szCs w:val="24"/>
        </w:rPr>
        <w:t>1.1.3</w:t>
      </w:r>
      <w:r w:rsidR="00334620" w:rsidRPr="00D44C0D">
        <w:fldChar w:fldCharType="end"/>
      </w:r>
      <w:r w:rsidR="00702B2C" w:rsidRPr="00D44C0D">
        <w:rPr>
          <w:sz w:val="24"/>
          <w:szCs w:val="24"/>
        </w:rPr>
        <w:t xml:space="preserve"> настоящей Документации</w:t>
      </w:r>
      <w:r w:rsidR="003B6795" w:rsidRPr="00D44C0D">
        <w:rPr>
          <w:sz w:val="24"/>
          <w:szCs w:val="24"/>
        </w:rPr>
        <w:t xml:space="preserve">, </w:t>
      </w:r>
      <w:r w:rsidRPr="00D44C0D">
        <w:rPr>
          <w:iCs/>
          <w:sz w:val="24"/>
          <w:szCs w:val="24"/>
        </w:rPr>
        <w:t>приг</w:t>
      </w:r>
      <w:r w:rsidRPr="00D44C0D">
        <w:rPr>
          <w:sz w:val="24"/>
          <w:szCs w:val="24"/>
        </w:rPr>
        <w:t>ласило юридических лиц</w:t>
      </w:r>
      <w:r w:rsidR="005B75A6" w:rsidRPr="00D44C0D">
        <w:rPr>
          <w:sz w:val="24"/>
          <w:szCs w:val="24"/>
        </w:rPr>
        <w:t xml:space="preserve"> и физических лиц (в т.</w:t>
      </w:r>
      <w:r w:rsidR="003129D4" w:rsidRPr="00D44C0D">
        <w:rPr>
          <w:sz w:val="24"/>
          <w:szCs w:val="24"/>
        </w:rPr>
        <w:t xml:space="preserve"> </w:t>
      </w:r>
      <w:r w:rsidR="005B75A6" w:rsidRPr="00D44C0D">
        <w:rPr>
          <w:sz w:val="24"/>
          <w:szCs w:val="24"/>
        </w:rPr>
        <w:t>ч. индивидуальных предпринимателей)</w:t>
      </w:r>
      <w:r w:rsidR="001C2F0C" w:rsidRPr="00D44C0D">
        <w:rPr>
          <w:sz w:val="24"/>
          <w:szCs w:val="24"/>
        </w:rPr>
        <w:t>, соответствующих требованиям</w:t>
      </w:r>
      <w:r w:rsidR="001C2F0C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1.1.2</w:t>
      </w:r>
      <w:r w:rsidR="00334620">
        <w:fldChar w:fldCharType="end"/>
      </w:r>
      <w:r w:rsidR="0006460D" w:rsidRPr="00D053CF">
        <w:rPr>
          <w:sz w:val="24"/>
          <w:szCs w:val="24"/>
        </w:rPr>
        <w:t xml:space="preserve"> (далее – Участники)</w:t>
      </w:r>
      <w:r w:rsidR="001C2F0C" w:rsidRPr="00D053CF">
        <w:rPr>
          <w:sz w:val="24"/>
          <w:szCs w:val="24"/>
        </w:rPr>
        <w:t xml:space="preserve">, </w:t>
      </w:r>
      <w:r w:rsidR="004B5EB3" w:rsidRPr="00D053CF">
        <w:rPr>
          <w:sz w:val="24"/>
          <w:szCs w:val="24"/>
        </w:rPr>
        <w:t xml:space="preserve">к </w:t>
      </w:r>
      <w:r w:rsidR="004B5EB3" w:rsidRPr="00D44C0D">
        <w:rPr>
          <w:sz w:val="24"/>
          <w:szCs w:val="24"/>
        </w:rPr>
        <w:t xml:space="preserve">участию в процедуре </w:t>
      </w:r>
      <w:r w:rsidR="00075C00" w:rsidRPr="00D44C0D">
        <w:rPr>
          <w:sz w:val="24"/>
          <w:szCs w:val="24"/>
        </w:rPr>
        <w:t>запроса предложений</w:t>
      </w:r>
      <w:r w:rsidRPr="00D44C0D">
        <w:rPr>
          <w:sz w:val="24"/>
          <w:szCs w:val="24"/>
        </w:rPr>
        <w:t xml:space="preserve"> </w:t>
      </w:r>
      <w:bookmarkEnd w:id="11"/>
      <w:r w:rsidR="004B5EB3" w:rsidRPr="00D44C0D">
        <w:rPr>
          <w:sz w:val="24"/>
          <w:szCs w:val="24"/>
        </w:rPr>
        <w:t>на право заключения</w:t>
      </w:r>
      <w:proofErr w:type="gramEnd"/>
      <w:r w:rsidR="004B5EB3" w:rsidRPr="00D44C0D">
        <w:rPr>
          <w:sz w:val="24"/>
          <w:szCs w:val="24"/>
        </w:rPr>
        <w:t xml:space="preserve"> </w:t>
      </w:r>
      <w:proofErr w:type="gramStart"/>
      <w:r w:rsidR="00D44C0D" w:rsidRPr="00D44C0D">
        <w:rPr>
          <w:iCs/>
          <w:sz w:val="24"/>
          <w:szCs w:val="24"/>
          <w:lang w:eastAsia="ru-RU"/>
        </w:rPr>
        <w:t>Договор</w:t>
      </w:r>
      <w:r w:rsidR="00D44C0D" w:rsidRPr="00D44C0D">
        <w:rPr>
          <w:sz w:val="24"/>
          <w:szCs w:val="24"/>
        </w:rPr>
        <w:t xml:space="preserve">ов </w:t>
      </w:r>
      <w:r w:rsidR="00D44C0D" w:rsidRPr="00D44C0D">
        <w:rPr>
          <w:snapToGrid w:val="0"/>
          <w:sz w:val="24"/>
          <w:szCs w:val="24"/>
        </w:rPr>
        <w:t xml:space="preserve">на </w:t>
      </w:r>
      <w:r w:rsidR="00D44C0D" w:rsidRPr="00D44C0D">
        <w:rPr>
          <w:sz w:val="24"/>
          <w:szCs w:val="24"/>
        </w:rPr>
        <w:t xml:space="preserve">поставку силовых трансформаторов до 20 </w:t>
      </w:r>
      <w:proofErr w:type="spellStart"/>
      <w:r w:rsidR="00D44C0D" w:rsidRPr="00D44C0D">
        <w:rPr>
          <w:sz w:val="24"/>
          <w:szCs w:val="24"/>
        </w:rPr>
        <w:t>кВ</w:t>
      </w:r>
      <w:proofErr w:type="spellEnd"/>
      <w:r w:rsidR="00D44C0D" w:rsidRPr="00D44C0D">
        <w:rPr>
          <w:snapToGrid w:val="0"/>
          <w:sz w:val="24"/>
          <w:szCs w:val="24"/>
        </w:rPr>
        <w:t xml:space="preserve"> для нужд ПАО «МРСК Центра» (филиалов</w:t>
      </w:r>
      <w:r w:rsidR="00D44C0D" w:rsidRPr="00D44C0D">
        <w:rPr>
          <w:snapToGrid w:val="0"/>
          <w:sz w:val="24"/>
          <w:szCs w:val="24"/>
        </w:rPr>
        <w:t>:</w:t>
      </w:r>
      <w:proofErr w:type="gramEnd"/>
      <w:r w:rsidR="00D44C0D" w:rsidRPr="00D44C0D">
        <w:rPr>
          <w:snapToGrid w:val="0"/>
          <w:sz w:val="24"/>
          <w:szCs w:val="24"/>
        </w:rPr>
        <w:t xml:space="preserve"> </w:t>
      </w:r>
      <w:r w:rsidR="00862664" w:rsidRPr="00D44C0D">
        <w:rPr>
          <w:sz w:val="24"/>
          <w:szCs w:val="24"/>
        </w:rPr>
        <w:t>«Белгородэнерго», расположенного по адресу: РФ, 308600, г. Белгород, ул. Преображенская, д. 42; «Костромаэнерго», расположенного по адресу: РФ, 156961,</w:t>
      </w:r>
      <w:r w:rsidR="00D44C0D" w:rsidRPr="00D44C0D">
        <w:rPr>
          <w:sz w:val="24"/>
          <w:szCs w:val="24"/>
        </w:rPr>
        <w:t xml:space="preserve"> г. Кострома, проспект Мира, 53, и</w:t>
      </w:r>
      <w:r w:rsidR="00862664" w:rsidRPr="00D44C0D">
        <w:rPr>
          <w:sz w:val="24"/>
          <w:szCs w:val="24"/>
        </w:rPr>
        <w:t xml:space="preserve"> «Тамбовэнерго», расположенного по адресу: </w:t>
      </w:r>
      <w:proofErr w:type="gramStart"/>
      <w:r w:rsidR="00862664" w:rsidRPr="00D44C0D">
        <w:rPr>
          <w:sz w:val="24"/>
          <w:szCs w:val="24"/>
        </w:rPr>
        <w:t xml:space="preserve">РФ, 392680, г. Тамбов, ул. </w:t>
      </w:r>
      <w:proofErr w:type="spellStart"/>
      <w:r w:rsidR="00862664" w:rsidRPr="00D44C0D">
        <w:rPr>
          <w:sz w:val="24"/>
          <w:szCs w:val="24"/>
        </w:rPr>
        <w:t>Моршанское</w:t>
      </w:r>
      <w:proofErr w:type="spellEnd"/>
      <w:r w:rsidR="00D44C0D" w:rsidRPr="00D44C0D">
        <w:rPr>
          <w:sz w:val="24"/>
          <w:szCs w:val="24"/>
        </w:rPr>
        <w:t xml:space="preserve"> шоссе, д. 23</w:t>
      </w:r>
      <w:r w:rsidR="00862664" w:rsidRPr="00D44C0D">
        <w:rPr>
          <w:sz w:val="24"/>
          <w:szCs w:val="24"/>
        </w:rPr>
        <w:t>)</w:t>
      </w:r>
      <w:r w:rsidRPr="00D44C0D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1C2F0C" w:rsidRPr="00D44C0D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proofErr w:type="gramStart"/>
      <w:r w:rsidRPr="00D053CF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D053CF">
        <w:rPr>
          <w:sz w:val="24"/>
          <w:szCs w:val="24"/>
        </w:rPr>
        <w:t>Участники</w:t>
      </w:r>
      <w:r w:rsidRPr="00D053CF">
        <w:rPr>
          <w:sz w:val="24"/>
          <w:szCs w:val="24"/>
        </w:rPr>
        <w:t xml:space="preserve">, признанные </w:t>
      </w:r>
      <w:r w:rsidRPr="00D44C0D">
        <w:rPr>
          <w:sz w:val="24"/>
          <w:szCs w:val="24"/>
        </w:rPr>
        <w:t xml:space="preserve">Победителями </w:t>
      </w:r>
      <w:r w:rsidR="003F4558" w:rsidRPr="00D44C0D">
        <w:rPr>
          <w:sz w:val="24"/>
          <w:szCs w:val="24"/>
        </w:rPr>
        <w:t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 для нужд ДЗО ПАО «</w:t>
      </w:r>
      <w:proofErr w:type="spellStart"/>
      <w:r w:rsidR="003F4558" w:rsidRPr="00D44C0D">
        <w:rPr>
          <w:sz w:val="24"/>
          <w:szCs w:val="24"/>
        </w:rPr>
        <w:t>Россети</w:t>
      </w:r>
      <w:proofErr w:type="spellEnd"/>
      <w:r w:rsidR="003F4558" w:rsidRPr="00D44C0D">
        <w:rPr>
          <w:sz w:val="24"/>
          <w:szCs w:val="24"/>
        </w:rPr>
        <w:t>» по Лоту №2 - «</w:t>
      </w:r>
      <w:r w:rsidR="00D44C0D" w:rsidRPr="00D44C0D">
        <w:rPr>
          <w:iCs/>
          <w:sz w:val="24"/>
          <w:szCs w:val="24"/>
        </w:rPr>
        <w:t xml:space="preserve">Поставка силовых трансформаторов напряжением 6-20 </w:t>
      </w:r>
      <w:proofErr w:type="spellStart"/>
      <w:r w:rsidR="00D44C0D" w:rsidRPr="00D44C0D">
        <w:rPr>
          <w:iCs/>
          <w:sz w:val="24"/>
          <w:szCs w:val="24"/>
        </w:rPr>
        <w:t>кВ</w:t>
      </w:r>
      <w:proofErr w:type="spellEnd"/>
      <w:r w:rsidR="00D44C0D" w:rsidRPr="00D44C0D">
        <w:rPr>
          <w:iCs/>
          <w:sz w:val="24"/>
          <w:szCs w:val="24"/>
        </w:rPr>
        <w:t>» ПАО «МРСК Центра» на основании Протокола заседания Закупочной комиссии ПАО «</w:t>
      </w:r>
      <w:proofErr w:type="spellStart"/>
      <w:r w:rsidR="00D44C0D" w:rsidRPr="00D44C0D">
        <w:rPr>
          <w:iCs/>
          <w:sz w:val="24"/>
          <w:szCs w:val="24"/>
        </w:rPr>
        <w:t>Россети</w:t>
      </w:r>
      <w:proofErr w:type="spellEnd"/>
      <w:r w:rsidR="00D44C0D" w:rsidRPr="00D44C0D">
        <w:rPr>
          <w:iCs/>
          <w:sz w:val="24"/>
          <w:szCs w:val="24"/>
        </w:rPr>
        <w:t>» №12/712838 от 28.02.2017г</w:t>
      </w:r>
      <w:r w:rsidR="003F4558" w:rsidRPr="00D44C0D">
        <w:rPr>
          <w:sz w:val="24"/>
          <w:szCs w:val="24"/>
        </w:rPr>
        <w:t xml:space="preserve">. </w:t>
      </w:r>
      <w:r w:rsidRPr="00D44C0D">
        <w:rPr>
          <w:sz w:val="24"/>
          <w:szCs w:val="24"/>
        </w:rPr>
        <w:t>и заключившие</w:t>
      </w:r>
      <w:proofErr w:type="gramEnd"/>
      <w:r w:rsidRPr="00D44C0D">
        <w:rPr>
          <w:sz w:val="24"/>
          <w:szCs w:val="24"/>
        </w:rPr>
        <w:t xml:space="preserve"> соответствующие Рамо</w:t>
      </w:r>
      <w:r w:rsidR="00F901DE" w:rsidRPr="00D44C0D">
        <w:rPr>
          <w:sz w:val="24"/>
          <w:szCs w:val="24"/>
        </w:rPr>
        <w:t>чные соглашения</w:t>
      </w:r>
      <w:r w:rsidRPr="00D44C0D">
        <w:rPr>
          <w:sz w:val="24"/>
          <w:szCs w:val="24"/>
        </w:rPr>
        <w:t>.</w:t>
      </w:r>
      <w:bookmarkEnd w:id="15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D44C0D">
        <w:rPr>
          <w:sz w:val="24"/>
          <w:szCs w:val="24"/>
        </w:rPr>
        <w:t xml:space="preserve">Настоящий </w:t>
      </w:r>
      <w:r w:rsidR="004B5EB3" w:rsidRPr="00D44C0D">
        <w:rPr>
          <w:sz w:val="24"/>
          <w:szCs w:val="24"/>
        </w:rPr>
        <w:t>З</w:t>
      </w:r>
      <w:r w:rsidRPr="00D44C0D">
        <w:rPr>
          <w:sz w:val="24"/>
          <w:szCs w:val="24"/>
        </w:rPr>
        <w:t>апрос предложений</w:t>
      </w:r>
      <w:r w:rsidRPr="00D053CF">
        <w:rPr>
          <w:sz w:val="24"/>
          <w:szCs w:val="24"/>
        </w:rPr>
        <w:t xml:space="preserve"> проводится в соответствии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>АО «</w:t>
      </w:r>
      <w:proofErr w:type="spellStart"/>
      <w:r w:rsidR="00702B2C" w:rsidRPr="00D053CF">
        <w:rPr>
          <w:sz w:val="24"/>
          <w:szCs w:val="24"/>
        </w:rPr>
        <w:t>Россети</w:t>
      </w:r>
      <w:proofErr w:type="spellEnd"/>
      <w:r w:rsidR="00702B2C" w:rsidRPr="00D053CF">
        <w:rPr>
          <w:sz w:val="24"/>
          <w:szCs w:val="24"/>
        </w:rPr>
        <w:t xml:space="preserve">» </w:t>
      </w:r>
      <w:hyperlink r:id="rId22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6"/>
    </w:p>
    <w:p w:rsidR="00717F60" w:rsidRPr="00D44C0D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D053CF">
        <w:rPr>
          <w:sz w:val="24"/>
          <w:szCs w:val="24"/>
        </w:rPr>
        <w:t>Заказчик</w:t>
      </w:r>
      <w:r w:rsidR="00702B2C" w:rsidRPr="00D053CF">
        <w:rPr>
          <w:sz w:val="24"/>
          <w:szCs w:val="24"/>
        </w:rPr>
        <w:t xml:space="preserve">: </w:t>
      </w:r>
      <w:r w:rsidRPr="00D053CF">
        <w:rPr>
          <w:sz w:val="24"/>
          <w:szCs w:val="24"/>
        </w:rPr>
        <w:t xml:space="preserve"> </w:t>
      </w:r>
      <w:r w:rsidR="00702B2C" w:rsidRPr="00D44C0D">
        <w:rPr>
          <w:iCs/>
          <w:sz w:val="24"/>
          <w:szCs w:val="24"/>
        </w:rPr>
        <w:t>ПАО «МРСК Центра».</w:t>
      </w:r>
      <w:r w:rsidRPr="00D44C0D">
        <w:rPr>
          <w:rStyle w:val="aa"/>
          <w:sz w:val="24"/>
          <w:szCs w:val="24"/>
        </w:rPr>
        <w:t xml:space="preserve"> </w:t>
      </w:r>
      <w:bookmarkEnd w:id="17"/>
    </w:p>
    <w:p w:rsidR="008C4223" w:rsidRPr="00D44C0D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D44C0D">
        <w:rPr>
          <w:sz w:val="24"/>
          <w:szCs w:val="24"/>
        </w:rPr>
        <w:t>Предмет З</w:t>
      </w:r>
      <w:r w:rsidR="00717F60" w:rsidRPr="00D44C0D">
        <w:rPr>
          <w:sz w:val="24"/>
          <w:szCs w:val="24"/>
        </w:rPr>
        <w:t>апроса предложений</w:t>
      </w:r>
      <w:r w:rsidR="00702B2C" w:rsidRPr="00D44C0D">
        <w:rPr>
          <w:sz w:val="24"/>
          <w:szCs w:val="24"/>
        </w:rPr>
        <w:t>:</w:t>
      </w:r>
      <w:bookmarkEnd w:id="18"/>
    </w:p>
    <w:p w:rsidR="00A40714" w:rsidRPr="00D44C0D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44C0D">
        <w:rPr>
          <w:b/>
          <w:sz w:val="24"/>
          <w:szCs w:val="24"/>
          <w:u w:val="single"/>
        </w:rPr>
        <w:t>Лот №1:</w:t>
      </w:r>
      <w:r w:rsidR="00717F60" w:rsidRPr="00D44C0D">
        <w:rPr>
          <w:sz w:val="24"/>
          <w:szCs w:val="24"/>
        </w:rPr>
        <w:t xml:space="preserve"> право заключения </w:t>
      </w:r>
      <w:bookmarkEnd w:id="19"/>
      <w:r w:rsidR="00D44C0D" w:rsidRPr="00D44C0D">
        <w:rPr>
          <w:iCs/>
          <w:sz w:val="24"/>
          <w:szCs w:val="24"/>
          <w:lang w:eastAsia="ru-RU"/>
        </w:rPr>
        <w:t>Договор</w:t>
      </w:r>
      <w:r w:rsidR="00D44C0D" w:rsidRPr="00D44C0D">
        <w:rPr>
          <w:sz w:val="24"/>
          <w:szCs w:val="24"/>
        </w:rPr>
        <w:t xml:space="preserve">ов </w:t>
      </w:r>
      <w:r w:rsidR="00D44C0D" w:rsidRPr="00D44C0D">
        <w:rPr>
          <w:snapToGrid w:val="0"/>
          <w:sz w:val="24"/>
          <w:szCs w:val="24"/>
        </w:rPr>
        <w:t xml:space="preserve">на </w:t>
      </w:r>
      <w:r w:rsidR="00D44C0D" w:rsidRPr="00D44C0D">
        <w:rPr>
          <w:sz w:val="24"/>
          <w:szCs w:val="24"/>
        </w:rPr>
        <w:t xml:space="preserve">поставку силовых трансформаторов до 20 </w:t>
      </w:r>
      <w:proofErr w:type="spellStart"/>
      <w:r w:rsidR="00D44C0D" w:rsidRPr="00D44C0D">
        <w:rPr>
          <w:sz w:val="24"/>
          <w:szCs w:val="24"/>
        </w:rPr>
        <w:t>кВ</w:t>
      </w:r>
      <w:proofErr w:type="spellEnd"/>
      <w:r w:rsidR="00D44C0D" w:rsidRPr="00D44C0D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D44C0D" w:rsidRPr="00D44C0D">
        <w:rPr>
          <w:sz w:val="24"/>
          <w:szCs w:val="24"/>
        </w:rPr>
        <w:t>«Костромаэнерго» и «Тамбовэнерго»</w:t>
      </w:r>
      <w:r w:rsidR="00D44C0D" w:rsidRPr="00D44C0D">
        <w:rPr>
          <w:snapToGrid w:val="0"/>
          <w:sz w:val="24"/>
          <w:szCs w:val="24"/>
        </w:rPr>
        <w:t>)</w:t>
      </w:r>
      <w:r w:rsidR="00702B2C" w:rsidRPr="00D44C0D">
        <w:rPr>
          <w:sz w:val="24"/>
          <w:szCs w:val="24"/>
        </w:rPr>
        <w:t>.</w:t>
      </w:r>
    </w:p>
    <w:p w:rsidR="008C4223" w:rsidRPr="00D053CF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44C0D">
        <w:rPr>
          <w:sz w:val="24"/>
          <w:szCs w:val="24"/>
        </w:rPr>
        <w:t xml:space="preserve">Количество лотов: </w:t>
      </w:r>
      <w:r w:rsidRPr="00D44C0D">
        <w:rPr>
          <w:b/>
          <w:sz w:val="24"/>
          <w:szCs w:val="24"/>
        </w:rPr>
        <w:t>1 (один)</w:t>
      </w:r>
      <w:r w:rsidRPr="00D44C0D">
        <w:rPr>
          <w:sz w:val="24"/>
          <w:szCs w:val="24"/>
        </w:rPr>
        <w:t>.</w:t>
      </w:r>
    </w:p>
    <w:bookmarkEnd w:id="20"/>
    <w:p w:rsidR="009D7F01" w:rsidRPr="00D053C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D053CF">
        <w:rPr>
          <w:sz w:val="24"/>
          <w:szCs w:val="24"/>
          <w:lang w:eastAsia="ru-RU"/>
        </w:rPr>
        <w:t>.</w:t>
      </w:r>
    </w:p>
    <w:p w:rsidR="00804801" w:rsidRPr="00D053CF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053CF">
        <w:rPr>
          <w:sz w:val="24"/>
          <w:szCs w:val="24"/>
        </w:rPr>
        <w:t>Частичное выполнение</w:t>
      </w:r>
      <w:r w:rsidR="002946EF" w:rsidRPr="00D053CF">
        <w:rPr>
          <w:sz w:val="24"/>
          <w:szCs w:val="24"/>
        </w:rPr>
        <w:t xml:space="preserve"> </w:t>
      </w:r>
      <w:r w:rsidR="004D17BD" w:rsidRPr="00D053CF">
        <w:rPr>
          <w:sz w:val="24"/>
          <w:szCs w:val="24"/>
        </w:rPr>
        <w:t xml:space="preserve">поставок, </w:t>
      </w:r>
      <w:r w:rsidR="00AD3EBC" w:rsidRPr="00D053CF">
        <w:rPr>
          <w:sz w:val="24"/>
          <w:szCs w:val="24"/>
        </w:rPr>
        <w:t>работ (услуг)</w:t>
      </w:r>
      <w:r w:rsidRPr="00D053CF">
        <w:rPr>
          <w:sz w:val="24"/>
          <w:szCs w:val="24"/>
        </w:rPr>
        <w:t xml:space="preserve"> не допускается.</w:t>
      </w:r>
    </w:p>
    <w:p w:rsidR="00717F60" w:rsidRPr="00D44C0D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D053CF">
        <w:rPr>
          <w:sz w:val="24"/>
          <w:szCs w:val="24"/>
        </w:rPr>
        <w:t>Сроки</w:t>
      </w:r>
      <w:r w:rsidR="00717F60" w:rsidRPr="00D053CF">
        <w:rPr>
          <w:sz w:val="24"/>
          <w:szCs w:val="24"/>
        </w:rPr>
        <w:t xml:space="preserve"> </w:t>
      </w:r>
      <w:r w:rsidR="002946EF" w:rsidRPr="00D053CF">
        <w:rPr>
          <w:sz w:val="24"/>
          <w:szCs w:val="24"/>
        </w:rPr>
        <w:t xml:space="preserve">выполнения </w:t>
      </w:r>
      <w:r w:rsidR="00702B2C" w:rsidRPr="00D053CF">
        <w:rPr>
          <w:sz w:val="24"/>
          <w:szCs w:val="24"/>
        </w:rPr>
        <w:t>поставок</w:t>
      </w:r>
      <w:r w:rsidR="00717F60" w:rsidRPr="00D053CF">
        <w:rPr>
          <w:sz w:val="24"/>
          <w:szCs w:val="24"/>
        </w:rPr>
        <w:t xml:space="preserve">: </w:t>
      </w:r>
      <w:r w:rsidR="00D44C0D" w:rsidRPr="00D44C0D">
        <w:rPr>
          <w:sz w:val="24"/>
          <w:szCs w:val="24"/>
        </w:rPr>
        <w:t xml:space="preserve">в соответствии со сроками, указанными в Техническом задании (Приложение №1 к </w:t>
      </w:r>
      <w:r w:rsidR="00D44C0D" w:rsidRPr="00D44C0D">
        <w:rPr>
          <w:sz w:val="24"/>
          <w:szCs w:val="24"/>
        </w:rPr>
        <w:t xml:space="preserve">настоящей </w:t>
      </w:r>
      <w:r w:rsidR="00D44C0D" w:rsidRPr="00D44C0D">
        <w:rPr>
          <w:sz w:val="24"/>
          <w:szCs w:val="24"/>
        </w:rPr>
        <w:t>Документации</w:t>
      </w:r>
      <w:r w:rsidR="00D44C0D" w:rsidRPr="00D44C0D">
        <w:rPr>
          <w:sz w:val="24"/>
          <w:szCs w:val="24"/>
        </w:rPr>
        <w:t>)</w:t>
      </w:r>
      <w:r w:rsidR="00717F60" w:rsidRPr="00D44C0D">
        <w:rPr>
          <w:sz w:val="24"/>
          <w:szCs w:val="24"/>
        </w:rPr>
        <w:t>.</w:t>
      </w:r>
      <w:bookmarkEnd w:id="21"/>
    </w:p>
    <w:p w:rsidR="008D2928" w:rsidRPr="00D44C0D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Ref440270651"/>
      <w:r w:rsidRPr="00D44C0D">
        <w:rPr>
          <w:sz w:val="24"/>
          <w:szCs w:val="24"/>
        </w:rPr>
        <w:t xml:space="preserve">Отгрузочные реквизиты/базис поставки: </w:t>
      </w:r>
      <w:r w:rsidR="008D2928" w:rsidRPr="00D44C0D">
        <w:rPr>
          <w:sz w:val="24"/>
          <w:szCs w:val="24"/>
        </w:rPr>
        <w:t xml:space="preserve">на условиях DDP (Согласно ИНКОТЕРМС </w:t>
      </w:r>
      <w:r w:rsidR="003E4055" w:rsidRPr="00D44C0D">
        <w:rPr>
          <w:sz w:val="24"/>
          <w:szCs w:val="24"/>
        </w:rPr>
        <w:t>2010</w:t>
      </w:r>
      <w:r w:rsidR="008D2928" w:rsidRPr="00D44C0D">
        <w:rPr>
          <w:sz w:val="24"/>
          <w:szCs w:val="24"/>
        </w:rPr>
        <w:t>) по адресам филиалов ПАО «МРСК Центра»</w:t>
      </w:r>
      <w:bookmarkEnd w:id="22"/>
      <w:r w:rsidR="00231479" w:rsidRPr="00D44C0D">
        <w:rPr>
          <w:sz w:val="24"/>
          <w:szCs w:val="24"/>
        </w:rPr>
        <w:t xml:space="preserve">, указанным в </w:t>
      </w:r>
      <w:r w:rsidR="00231479" w:rsidRPr="00D44C0D">
        <w:rPr>
          <w:sz w:val="24"/>
          <w:szCs w:val="24"/>
        </w:rPr>
        <w:lastRenderedPageBreak/>
        <w:t>Приложении №1 к настоящей Документации.</w:t>
      </w:r>
    </w:p>
    <w:p w:rsidR="00717F60" w:rsidRPr="00D44C0D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3" w:name="_Ref440270663"/>
      <w:r w:rsidRPr="00D053CF">
        <w:rPr>
          <w:iCs/>
          <w:sz w:val="24"/>
          <w:szCs w:val="24"/>
        </w:rPr>
        <w:t xml:space="preserve">Форма и порядок оплаты: безналичный расчет, в течение 30 (тридцати) рабочих дней с момента подписания </w:t>
      </w:r>
      <w:r w:rsidRPr="00D44C0D">
        <w:rPr>
          <w:iCs/>
          <w:sz w:val="24"/>
          <w:szCs w:val="24"/>
        </w:rPr>
        <w:t>Сторонами накладной, предоставления счета-фактуры  и иных документов, предусмотренных договором.</w:t>
      </w:r>
      <w:bookmarkEnd w:id="23"/>
      <w:r w:rsidR="005F2981" w:rsidRPr="00D44C0D">
        <w:rPr>
          <w:iCs/>
          <w:sz w:val="24"/>
          <w:szCs w:val="24"/>
        </w:rPr>
        <w:t xml:space="preserve"> В случае</w:t>
      </w:r>
      <w:proofErr w:type="gramStart"/>
      <w:r w:rsidR="005F2981" w:rsidRPr="00D44C0D">
        <w:rPr>
          <w:iCs/>
          <w:sz w:val="24"/>
          <w:szCs w:val="24"/>
        </w:rPr>
        <w:t>,</w:t>
      </w:r>
      <w:proofErr w:type="gramEnd"/>
      <w:r w:rsidR="005F2981" w:rsidRPr="00D44C0D">
        <w:rPr>
          <w:iCs/>
          <w:sz w:val="24"/>
          <w:szCs w:val="24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iCs/>
          <w:sz w:val="24"/>
          <w:szCs w:val="24"/>
        </w:rPr>
        <w:t xml:space="preserve">Порядок проведения </w:t>
      </w:r>
      <w:r w:rsidR="00C05EF6" w:rsidRPr="00D053CF">
        <w:rPr>
          <w:iCs/>
          <w:sz w:val="24"/>
          <w:szCs w:val="24"/>
        </w:rPr>
        <w:t xml:space="preserve">запроса предложений </w:t>
      </w:r>
      <w:r w:rsidRPr="00D053CF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D053CF">
        <w:rPr>
          <w:sz w:val="24"/>
          <w:szCs w:val="24"/>
        </w:rPr>
        <w:t>заявок</w:t>
      </w:r>
      <w:r w:rsidRPr="00D053CF">
        <w:rPr>
          <w:iCs/>
          <w:sz w:val="24"/>
          <w:szCs w:val="24"/>
        </w:rPr>
        <w:t>, приведены в разделе</w:t>
      </w:r>
      <w:r w:rsidR="00E71A48" w:rsidRPr="00D053CF">
        <w:rPr>
          <w:iCs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_Ref311232052 \r \h  \* MERGEFORMAT </w:instrText>
      </w:r>
      <w:r w:rsidR="00334620">
        <w:fldChar w:fldCharType="separate"/>
      </w:r>
      <w:r w:rsidR="00676465">
        <w:t>3</w:t>
      </w:r>
      <w:r w:rsidR="00334620">
        <w:fldChar w:fldCharType="end"/>
      </w:r>
      <w:r w:rsidR="00E71A48" w:rsidRPr="00D053CF">
        <w:rPr>
          <w:iCs/>
          <w:sz w:val="24"/>
          <w:szCs w:val="24"/>
        </w:rPr>
        <w:t xml:space="preserve"> </w:t>
      </w:r>
      <w:r w:rsidRPr="00D053C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D053CF">
        <w:rPr>
          <w:iCs/>
          <w:sz w:val="24"/>
          <w:szCs w:val="24"/>
        </w:rPr>
        <w:t>Д</w:t>
      </w:r>
      <w:r w:rsidRPr="00D053CF">
        <w:rPr>
          <w:iCs/>
          <w:sz w:val="24"/>
          <w:szCs w:val="24"/>
        </w:rPr>
        <w:t xml:space="preserve">окументации). </w:t>
      </w:r>
      <w:r w:rsidRPr="00D053CF">
        <w:rPr>
          <w:sz w:val="24"/>
          <w:szCs w:val="24"/>
        </w:rPr>
        <w:t xml:space="preserve">Подробные требования к выполняемым </w:t>
      </w:r>
      <w:r w:rsidR="00077FB6" w:rsidRPr="00D053CF">
        <w:rPr>
          <w:sz w:val="24"/>
          <w:szCs w:val="24"/>
        </w:rPr>
        <w:t xml:space="preserve">поставкам </w:t>
      </w:r>
      <w:r w:rsidRPr="00D053CF">
        <w:rPr>
          <w:sz w:val="24"/>
          <w:szCs w:val="24"/>
        </w:rPr>
        <w:t>изложены в</w:t>
      </w:r>
      <w:r w:rsidR="00953802" w:rsidRPr="00D053CF">
        <w:rPr>
          <w:sz w:val="24"/>
          <w:szCs w:val="24"/>
        </w:rPr>
        <w:t xml:space="preserve"> разделе </w:t>
      </w:r>
      <w:r w:rsidR="00334620">
        <w:fldChar w:fldCharType="begin"/>
      </w:r>
      <w:r w:rsidR="00334620">
        <w:instrText xml:space="preserve"> REF _Ref440270568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="004B5EB3" w:rsidRPr="00D053CF">
        <w:rPr>
          <w:sz w:val="24"/>
          <w:szCs w:val="24"/>
        </w:rPr>
        <w:t xml:space="preserve"> Проект</w:t>
      </w:r>
      <w:r w:rsidR="004B5EB3" w:rsidRPr="00D053CF">
        <w:rPr>
          <w:iCs/>
          <w:sz w:val="24"/>
          <w:szCs w:val="24"/>
        </w:rPr>
        <w:t xml:space="preserve"> </w:t>
      </w:r>
      <w:r w:rsidR="00123C70" w:rsidRPr="00D053CF">
        <w:rPr>
          <w:iCs/>
          <w:sz w:val="24"/>
          <w:szCs w:val="24"/>
        </w:rPr>
        <w:t>Договор</w:t>
      </w:r>
      <w:r w:rsidRPr="00D053C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334620">
        <w:fldChar w:fldCharType="begin"/>
      </w:r>
      <w:r w:rsidR="00334620">
        <w:instrText xml:space="preserve"> REF _Ref305973574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76465">
        <w:t>5</w:t>
      </w:r>
      <w:r w:rsidR="00334620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1.1.7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D053CF">
        <w:rPr>
          <w:sz w:val="24"/>
          <w:szCs w:val="24"/>
        </w:rPr>
        <w:t>о</w:t>
      </w:r>
      <w:proofErr w:type="gramStart"/>
      <w:r w:rsidR="00A154B7" w:rsidRPr="00D053CF">
        <w:rPr>
          <w:sz w:val="24"/>
          <w:szCs w:val="24"/>
        </w:rPr>
        <w:t>м(</w:t>
      </w:r>
      <w:proofErr w:type="gramEnd"/>
      <w:r w:rsidRPr="00D053CF">
        <w:rPr>
          <w:sz w:val="24"/>
          <w:szCs w:val="24"/>
        </w:rPr>
        <w:t>их</w:t>
      </w:r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задани</w:t>
      </w:r>
      <w:r w:rsidR="00A154B7" w:rsidRPr="00D053CF">
        <w:rPr>
          <w:sz w:val="24"/>
          <w:szCs w:val="24"/>
        </w:rPr>
        <w:t>и(</w:t>
      </w:r>
      <w:proofErr w:type="spellStart"/>
      <w:r w:rsidRPr="00D053CF">
        <w:rPr>
          <w:sz w:val="24"/>
          <w:szCs w:val="24"/>
        </w:rPr>
        <w:t>ях</w:t>
      </w:r>
      <w:proofErr w:type="spellEnd"/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) </w:t>
      </w:r>
      <w:r w:rsidR="008533D6" w:rsidRPr="00D053CF">
        <w:rPr>
          <w:sz w:val="24"/>
          <w:szCs w:val="24"/>
        </w:rPr>
        <w:t>и/или в Приложении №2 (проекте Договора)</w:t>
      </w:r>
      <w:r w:rsidR="008533D6" w:rsidRPr="00D053CF">
        <w:rPr>
          <w:bCs w:val="0"/>
          <w:iCs/>
          <w:szCs w:val="24"/>
        </w:rPr>
        <w:t xml:space="preserve"> </w:t>
      </w:r>
      <w:r w:rsidRPr="00D053C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1.1.6</w:t>
      </w:r>
      <w:r w:rsidR="00334620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1.1.7</w:t>
      </w:r>
      <w:r w:rsidR="00334620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2A47D1" w:rsidRPr="00D053C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4" w:name="_Toc439166307"/>
      <w:bookmarkStart w:id="25" w:name="_Toc439170655"/>
      <w:bookmarkStart w:id="26" w:name="_Toc439172757"/>
      <w:bookmarkStart w:id="27" w:name="_Toc439173201"/>
      <w:r w:rsidRPr="00D053C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D053CF">
        <w:rPr>
          <w:bCs w:val="0"/>
          <w:iCs/>
          <w:sz w:val="24"/>
          <w:szCs w:val="24"/>
        </w:rPr>
        <w:t xml:space="preserve">поставки и </w:t>
      </w:r>
      <w:r w:rsidRPr="00D053CF">
        <w:rPr>
          <w:sz w:val="24"/>
          <w:szCs w:val="24"/>
        </w:rPr>
        <w:t xml:space="preserve">оплаты, не хуже условий указанных в п.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1.1.6</w:t>
      </w:r>
      <w:r w:rsidR="00334620">
        <w:fldChar w:fldCharType="end"/>
      </w:r>
      <w:r w:rsidR="003E4055"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>.</w:t>
      </w:r>
      <w:bookmarkEnd w:id="24"/>
      <w:bookmarkEnd w:id="25"/>
      <w:bookmarkEnd w:id="26"/>
      <w:bookmarkEnd w:id="27"/>
    </w:p>
    <w:p w:rsidR="00717F60" w:rsidRPr="00D053C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" w:name="_Ref55313246"/>
      <w:bookmarkStart w:id="29" w:name="_Ref56231140"/>
      <w:bookmarkStart w:id="30" w:name="_Ref56231144"/>
      <w:bookmarkStart w:id="31" w:name="_Toc498523055"/>
      <w:r w:rsidRPr="00D053CF">
        <w:t>Правовой статус документов</w:t>
      </w:r>
      <w:bookmarkEnd w:id="28"/>
      <w:bookmarkEnd w:id="29"/>
      <w:bookmarkEnd w:id="30"/>
      <w:bookmarkEnd w:id="31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D053CF">
        <w:rPr>
          <w:bCs w:val="0"/>
          <w:sz w:val="24"/>
          <w:szCs w:val="24"/>
        </w:rPr>
        <w:t>Россети</w:t>
      </w:r>
      <w:proofErr w:type="spellEnd"/>
      <w:r w:rsidR="0022360B" w:rsidRPr="00D053CF">
        <w:rPr>
          <w:bCs w:val="0"/>
          <w:sz w:val="24"/>
          <w:szCs w:val="24"/>
        </w:rPr>
        <w:t>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</w:t>
      </w:r>
      <w:proofErr w:type="spellStart"/>
      <w:r w:rsidR="004E3ED2" w:rsidRPr="00D053CF">
        <w:rPr>
          <w:bCs w:val="0"/>
          <w:sz w:val="24"/>
          <w:szCs w:val="24"/>
        </w:rPr>
        <w:t>Россети</w:t>
      </w:r>
      <w:proofErr w:type="spellEnd"/>
      <w:r w:rsidR="004E3ED2" w:rsidRPr="00D053CF">
        <w:rPr>
          <w:bCs w:val="0"/>
          <w:sz w:val="24"/>
          <w:szCs w:val="24"/>
        </w:rPr>
        <w:t>»</w:t>
      </w:r>
      <w:r w:rsidRPr="00D053CF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D053CF">
        <w:rPr>
          <w:bCs w:val="0"/>
          <w:sz w:val="24"/>
          <w:szCs w:val="24"/>
        </w:rPr>
        <w:t xml:space="preserve"> Данная процедура также не </w:t>
      </w:r>
      <w:proofErr w:type="gramStart"/>
      <w:r w:rsidRPr="00D053CF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D053CF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3.2</w:t>
      </w:r>
      <w:r w:rsidR="00334620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</w:t>
      </w:r>
      <w:r w:rsidRPr="00D053CF">
        <w:rPr>
          <w:sz w:val="24"/>
          <w:szCs w:val="24"/>
        </w:rPr>
        <w:lastRenderedPageBreak/>
        <w:t xml:space="preserve">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</w:t>
      </w:r>
      <w:proofErr w:type="gramStart"/>
      <w:r w:rsidR="00717F60" w:rsidRPr="00D053CF">
        <w:rPr>
          <w:sz w:val="24"/>
          <w:szCs w:val="24"/>
        </w:rPr>
        <w:t>имеет правовой статус оферты и</w:t>
      </w:r>
      <w:proofErr w:type="gramEnd"/>
      <w:r w:rsidR="00717F60" w:rsidRPr="00D053CF">
        <w:rPr>
          <w:sz w:val="24"/>
          <w:szCs w:val="24"/>
        </w:rPr>
        <w:t xml:space="preserve">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2" w:name="_Ref294695546"/>
      <w:bookmarkStart w:id="33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2"/>
      <w:bookmarkEnd w:id="33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Heading__397_1298132286"/>
      <w:bookmarkStart w:id="35" w:name="_Toc498523056"/>
      <w:bookmarkEnd w:id="34"/>
      <w:r w:rsidRPr="00D053CF">
        <w:t>Особые положения в связи с проведением Запроса предложений на ЭТП</w:t>
      </w:r>
      <w:bookmarkEnd w:id="35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334620">
        <w:fldChar w:fldCharType="begin"/>
      </w:r>
      <w:r w:rsidR="00334620">
        <w:instrText xml:space="preserve"> REF _Ref191386109 \n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3.3.2</w:t>
      </w:r>
      <w:r w:rsidR="00334620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6" w:name="__RefNumPara__1267_443845793"/>
      <w:bookmarkStart w:id="37" w:name="_Toc498523057"/>
      <w:bookmarkEnd w:id="36"/>
      <w:r w:rsidRPr="00D053CF">
        <w:t>Обжалование</w:t>
      </w:r>
      <w:bookmarkEnd w:id="37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191386164"/>
      <w:bookmarkStart w:id="39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</w:t>
      </w:r>
      <w:proofErr w:type="gramStart"/>
      <w:r w:rsidRPr="00D053CF">
        <w:rPr>
          <w:sz w:val="24"/>
          <w:szCs w:val="24"/>
        </w:rPr>
        <w:t>ств в св</w:t>
      </w:r>
      <w:proofErr w:type="gramEnd"/>
      <w:r w:rsidRPr="00D053CF">
        <w:rPr>
          <w:sz w:val="24"/>
          <w:szCs w:val="24"/>
        </w:rPr>
        <w:t xml:space="preserve">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D053CF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в 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8"/>
      <w:bookmarkEnd w:id="39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40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334620">
        <w:fldChar w:fldCharType="begin"/>
      </w:r>
      <w:r w:rsidR="00334620">
        <w:instrText xml:space="preserve"> REF _Ref191386164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1.4.1 </w:t>
      </w:r>
      <w:r w:rsidR="00334620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40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334620">
        <w:fldChar w:fldCharType="begin"/>
      </w:r>
      <w:r w:rsidR="00334620">
        <w:instrText xml:space="preserve"> REF _Ref306978606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1.4.2 </w:t>
      </w:r>
      <w:r w:rsidR="00334620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1" w:name="__RefHeading__401_1298132286"/>
      <w:bookmarkStart w:id="42" w:name="_Toc498523058"/>
      <w:bookmarkEnd w:id="41"/>
      <w:r w:rsidRPr="00D053CF">
        <w:t>Прочие положения</w:t>
      </w:r>
      <w:bookmarkEnd w:id="42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D053CF">
        <w:rPr>
          <w:sz w:val="24"/>
          <w:szCs w:val="24"/>
        </w:rPr>
        <w:t>отвечает и не имеет</w:t>
      </w:r>
      <w:proofErr w:type="gramEnd"/>
      <w:r w:rsidR="00717F60" w:rsidRPr="00D053CF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D053CF">
        <w:rPr>
          <w:sz w:val="24"/>
          <w:szCs w:val="24"/>
        </w:rPr>
        <w:t xml:space="preserve">представляют собой риск для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может</w:t>
      </w:r>
      <w:proofErr w:type="gramEnd"/>
      <w:r w:rsidRPr="00D053CF">
        <w:rPr>
          <w:sz w:val="24"/>
          <w:szCs w:val="24"/>
        </w:rPr>
        <w:t xml:space="preserve">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743062" w:rsidRDefault="00743062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43062">
        <w:rPr>
          <w:sz w:val="24"/>
          <w:szCs w:val="24"/>
        </w:rPr>
        <w:t xml:space="preserve">В случае наличия отрицательного заключения службы безопасности, </w:t>
      </w:r>
      <w:r>
        <w:rPr>
          <w:sz w:val="24"/>
          <w:szCs w:val="24"/>
        </w:rPr>
        <w:t>Закупочная</w:t>
      </w:r>
      <w:r w:rsidRPr="00743062">
        <w:rPr>
          <w:sz w:val="24"/>
          <w:szCs w:val="24"/>
        </w:rPr>
        <w:t xml:space="preserve"> комиссия вправе принять решение об отклонении Заявок Участников, аффилированных между собой</w:t>
      </w:r>
      <w:r w:rsidRPr="00743062">
        <w:rPr>
          <w:color w:val="FF0000"/>
          <w:sz w:val="24"/>
          <w:szCs w:val="24"/>
        </w:rPr>
        <w:t xml:space="preserve"> </w:t>
      </w:r>
      <w:r w:rsidRPr="00743062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743062">
        <w:rPr>
          <w:sz w:val="24"/>
          <w:szCs w:val="24"/>
        </w:rPr>
        <w:t>.</w:t>
      </w:r>
    </w:p>
    <w:p w:rsidR="00717F60" w:rsidRPr="00D053CF" w:rsidRDefault="00717F60" w:rsidP="0074306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факт </w:t>
      </w:r>
      <w:proofErr w:type="spellStart"/>
      <w:r w:rsidRPr="00D053CF">
        <w:rPr>
          <w:sz w:val="24"/>
          <w:szCs w:val="24"/>
        </w:rPr>
        <w:t>аффилированности</w:t>
      </w:r>
      <w:proofErr w:type="spellEnd"/>
      <w:r w:rsidRPr="00D053CF">
        <w:rPr>
          <w:sz w:val="24"/>
          <w:szCs w:val="24"/>
        </w:rPr>
        <w:t xml:space="preserve"> установлен в процессе или после проведения </w:t>
      </w:r>
      <w:r w:rsidRPr="00743062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743062">
        <w:rPr>
          <w:sz w:val="24"/>
          <w:szCs w:val="24"/>
        </w:rPr>
        <w:t>Договор</w:t>
      </w:r>
      <w:r w:rsidRPr="00743062">
        <w:rPr>
          <w:sz w:val="24"/>
          <w:szCs w:val="24"/>
        </w:rPr>
        <w:t>а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74306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_Ref306114966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676465" w:rsidRDefault="00676465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676465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676465">
        <w:rPr>
          <w:bCs w:val="0"/>
          <w:sz w:val="24"/>
          <w:szCs w:val="24"/>
        </w:rPr>
        <w:t xml:space="preserve">в любой момент </w:t>
      </w:r>
      <w:r w:rsidRPr="00676465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</w:t>
      </w:r>
      <w:proofErr w:type="gramEnd"/>
      <w:r w:rsidRPr="00676465">
        <w:rPr>
          <w:sz w:val="24"/>
          <w:szCs w:val="24"/>
        </w:rPr>
        <w:t xml:space="preserve"> </w:t>
      </w:r>
      <w:proofErr w:type="gramStart"/>
      <w:r w:rsidRPr="00676465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Pr="00676465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676465">
        <w:rPr>
          <w:sz w:val="24"/>
          <w:szCs w:val="24"/>
        </w:rPr>
        <w:t>.</w:t>
      </w:r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3" w:name="_Ref56251782"/>
      <w:bookmarkStart w:id="44" w:name="_Toc57314669"/>
      <w:bookmarkStart w:id="45" w:name="_Toc69728983"/>
      <w:bookmarkStart w:id="46" w:name="_Toc176765520"/>
      <w:bookmarkStart w:id="47" w:name="_Toc217368853"/>
      <w:bookmarkStart w:id="48" w:name="_Toc233601966"/>
      <w:bookmarkStart w:id="49" w:name="_Toc242006501"/>
      <w:bookmarkStart w:id="50" w:name="_Toc262667670"/>
      <w:bookmarkStart w:id="51" w:name="_Toc270337564"/>
      <w:bookmarkStart w:id="52" w:name="_Toc423423495"/>
      <w:bookmarkStart w:id="53" w:name="_Toc498523059"/>
      <w:bookmarkStart w:id="54" w:name="_Ref306144164"/>
      <w:r w:rsidRPr="00D053CF">
        <w:lastRenderedPageBreak/>
        <w:t>Закупка продукции с разбиением заказа на лоты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bookmarkStart w:id="63" w:name="_Toc466966805"/>
      <w:bookmarkStart w:id="64" w:name="_Toc468806055"/>
      <w:bookmarkStart w:id="65" w:name="_Toc469480314"/>
      <w:bookmarkStart w:id="66" w:name="_Toc472416830"/>
      <w:bookmarkStart w:id="67" w:name="_Toc498523060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334620">
        <w:fldChar w:fldCharType="begin"/>
      </w:r>
      <w:r w:rsidR="00334620">
        <w:instrText xml:space="preserve"> REF _Ref440275279 \r \h  \* MERGEFORMAT </w:instrText>
      </w:r>
      <w:r w:rsidR="00334620">
        <w:fldChar w:fldCharType="separate"/>
      </w:r>
      <w:r w:rsidR="00676465" w:rsidRPr="00676465">
        <w:rPr>
          <w:b w:val="0"/>
        </w:rPr>
        <w:t>1.1.5</w:t>
      </w:r>
      <w:r w:rsidR="00334620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8" w:name="_Toc440297006"/>
      <w:bookmarkStart w:id="69" w:name="_Toc440356567"/>
      <w:bookmarkStart w:id="70" w:name="_Toc440631702"/>
      <w:bookmarkStart w:id="71" w:name="_Toc440876487"/>
      <w:bookmarkStart w:id="72" w:name="_Toc441130559"/>
      <w:bookmarkStart w:id="73" w:name="_Toc441157064"/>
      <w:bookmarkStart w:id="74" w:name="_Toc447292082"/>
      <w:bookmarkStart w:id="75" w:name="_Toc462234840"/>
      <w:bookmarkStart w:id="76" w:name="_Toc466966806"/>
      <w:bookmarkStart w:id="77" w:name="_Toc468806056"/>
      <w:bookmarkStart w:id="78" w:name="_Toc469480315"/>
      <w:bookmarkStart w:id="79" w:name="_Toc472416831"/>
      <w:bookmarkStart w:id="80" w:name="_Toc498523061"/>
      <w:r w:rsidRPr="00D053C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3.3</w:t>
      </w:r>
      <w:r w:rsidR="00334620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297007"/>
      <w:bookmarkStart w:id="82" w:name="_Toc440356568"/>
      <w:bookmarkStart w:id="83" w:name="_Toc440631703"/>
      <w:bookmarkStart w:id="84" w:name="_Toc440876488"/>
      <w:bookmarkStart w:id="85" w:name="_Toc441130560"/>
      <w:bookmarkStart w:id="86" w:name="_Toc441157065"/>
      <w:bookmarkStart w:id="87" w:name="_Toc447292083"/>
      <w:bookmarkStart w:id="88" w:name="_Toc462234841"/>
      <w:bookmarkStart w:id="89" w:name="_Toc466966807"/>
      <w:bookmarkStart w:id="90" w:name="_Toc468806057"/>
      <w:bookmarkStart w:id="91" w:name="_Toc469480316"/>
      <w:bookmarkStart w:id="92" w:name="_Toc472416832"/>
      <w:bookmarkStart w:id="93" w:name="_Toc498523062"/>
      <w:r w:rsidRPr="00D053CF">
        <w:rPr>
          <w:b w:val="0"/>
          <w:szCs w:val="24"/>
        </w:rPr>
        <w:t xml:space="preserve">Письмо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5.1</w:t>
      </w:r>
      <w:r w:rsidR="00334620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4" w:name="_Toc440297008"/>
      <w:bookmarkStart w:id="95" w:name="_Toc440356569"/>
      <w:bookmarkStart w:id="96" w:name="_Toc440631704"/>
      <w:bookmarkStart w:id="97" w:name="_Toc440876489"/>
      <w:bookmarkStart w:id="98" w:name="_Toc441130561"/>
      <w:bookmarkStart w:id="99" w:name="_Toc441157066"/>
      <w:bookmarkStart w:id="100" w:name="_Toc447292084"/>
      <w:bookmarkStart w:id="101" w:name="_Toc462234842"/>
      <w:bookmarkStart w:id="102" w:name="_Toc466966808"/>
      <w:bookmarkStart w:id="103" w:name="_Toc468806058"/>
      <w:bookmarkStart w:id="104" w:name="_Toc469480317"/>
      <w:bookmarkStart w:id="105" w:name="_Toc472416833"/>
      <w:bookmarkStart w:id="106" w:name="_Toc498523063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_Ref440284918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5.2</w:t>
      </w:r>
      <w:r w:rsidR="00334620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_Ref440284947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5.4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Протокол разногласий к проекту Договора (подраздел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5.5</w:t>
      </w:r>
      <w:r w:rsidR="00334620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7" w:name="_Toc440297010"/>
      <w:bookmarkStart w:id="108" w:name="_Toc440356571"/>
      <w:bookmarkStart w:id="109" w:name="_Toc440631706"/>
      <w:bookmarkStart w:id="110" w:name="_Toc440876491"/>
      <w:bookmarkStart w:id="111" w:name="_Toc441130563"/>
      <w:bookmarkStart w:id="112" w:name="_Toc441157067"/>
      <w:bookmarkStart w:id="113" w:name="_Toc447292085"/>
      <w:bookmarkStart w:id="114" w:name="_Toc462234843"/>
      <w:bookmarkStart w:id="115" w:name="_Toc466966809"/>
      <w:bookmarkStart w:id="116" w:name="_Toc468806059"/>
      <w:bookmarkStart w:id="117" w:name="_Toc469480318"/>
      <w:bookmarkStart w:id="118" w:name="_Toc472416834"/>
      <w:bookmarkStart w:id="119" w:name="_Toc498523064"/>
      <w:r w:rsidRPr="00D053CF">
        <w:rPr>
          <w:b w:val="0"/>
          <w:szCs w:val="24"/>
        </w:rPr>
        <w:t xml:space="preserve">Оценка заявок 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3.6</w:t>
      </w:r>
      <w:r w:rsidR="00334620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5C2043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5C2043">
        <w:fldChar w:fldCharType="separate"/>
      </w:r>
      <w:r w:rsidR="00676465">
        <w:rPr>
          <w:b w:val="0"/>
          <w:szCs w:val="24"/>
        </w:rPr>
        <w:t>3.9</w:t>
      </w:r>
      <w:r w:rsidR="005C2043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0" w:name="_Проект_договора"/>
      <w:bookmarkStart w:id="121" w:name="_Ref305973574"/>
      <w:bookmarkStart w:id="122" w:name="_Ref440272931"/>
      <w:bookmarkStart w:id="123" w:name="_Ref440274025"/>
      <w:bookmarkStart w:id="124" w:name="_Ref440292752"/>
      <w:bookmarkStart w:id="125" w:name="_Toc498523065"/>
      <w:bookmarkEnd w:id="54"/>
      <w:bookmarkEnd w:id="120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21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22"/>
      <w:bookmarkEnd w:id="123"/>
      <w:bookmarkEnd w:id="124"/>
      <w:bookmarkEnd w:id="125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6" w:name="_Toc498523066"/>
      <w:r w:rsidRPr="00D053CF">
        <w:t>Проект договора</w:t>
      </w:r>
      <w:bookmarkEnd w:id="126"/>
    </w:p>
    <w:p w:rsidR="00953802" w:rsidRPr="00D053CF" w:rsidRDefault="00953802" w:rsidP="00953802">
      <w:pPr>
        <w:pStyle w:val="3"/>
        <w:ind w:left="0" w:firstLine="709"/>
        <w:jc w:val="both"/>
        <w:rPr>
          <w:b w:val="0"/>
        </w:rPr>
      </w:pPr>
      <w:bookmarkStart w:id="127" w:name="_Toc439238031"/>
      <w:bookmarkStart w:id="128" w:name="_Toc439238153"/>
      <w:bookmarkStart w:id="129" w:name="_Toc439252705"/>
      <w:bookmarkStart w:id="130" w:name="_Toc439323563"/>
      <w:bookmarkStart w:id="131" w:name="_Toc439323679"/>
      <w:bookmarkStart w:id="132" w:name="_Toc440297013"/>
      <w:bookmarkStart w:id="133" w:name="_Toc440356574"/>
      <w:bookmarkStart w:id="134" w:name="_Toc440631709"/>
      <w:bookmarkStart w:id="135" w:name="_Toc440876494"/>
      <w:bookmarkStart w:id="136" w:name="_Toc441130566"/>
      <w:bookmarkStart w:id="137" w:name="_Toc441157070"/>
      <w:bookmarkStart w:id="138" w:name="_Toc447292088"/>
      <w:bookmarkStart w:id="139" w:name="_Toc462234846"/>
      <w:bookmarkStart w:id="140" w:name="_Toc466966812"/>
      <w:bookmarkStart w:id="141" w:name="_Toc468806062"/>
      <w:bookmarkStart w:id="142" w:name="_Toc469480321"/>
      <w:bookmarkStart w:id="143" w:name="_Toc472416837"/>
      <w:bookmarkStart w:id="144" w:name="_Toc498523067"/>
      <w:r w:rsidRPr="00D053CF">
        <w:rPr>
          <w:b w:val="0"/>
        </w:rPr>
        <w:t>Проект договора на поставку изложен в Приложении №2 к настоящей Доку</w:t>
      </w:r>
      <w:r w:rsidR="006238AF" w:rsidRPr="00D053CF">
        <w:rPr>
          <w:b w:val="0"/>
        </w:rPr>
        <w:t>ментации по запросу предложений</w:t>
      </w:r>
      <w:r w:rsidRPr="00D053CF">
        <w:rPr>
          <w:b w:val="0"/>
        </w:rPr>
        <w:t>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45" w:name="_Toc439238032"/>
      <w:bookmarkStart w:id="146" w:name="_Toc439238154"/>
      <w:bookmarkStart w:id="147" w:name="_Toc439252706"/>
      <w:bookmarkStart w:id="148" w:name="_Toc439323564"/>
      <w:bookmarkStart w:id="149" w:name="_Toc439323680"/>
      <w:bookmarkStart w:id="150" w:name="_Toc440297014"/>
      <w:bookmarkStart w:id="151" w:name="_Toc440356575"/>
      <w:bookmarkStart w:id="152" w:name="_Toc440631710"/>
      <w:bookmarkStart w:id="153" w:name="_Toc440876495"/>
      <w:bookmarkStart w:id="154" w:name="_Toc441130567"/>
      <w:bookmarkStart w:id="155" w:name="_Toc441157071"/>
      <w:bookmarkStart w:id="156" w:name="_Toc447292089"/>
      <w:bookmarkStart w:id="157" w:name="_Toc462234847"/>
      <w:bookmarkStart w:id="158" w:name="_Toc466966813"/>
      <w:bookmarkStart w:id="159" w:name="_Toc468806063"/>
      <w:bookmarkStart w:id="160" w:name="_Toc469480322"/>
      <w:bookmarkStart w:id="161" w:name="_Toc472416838"/>
      <w:bookmarkStart w:id="162" w:name="_Toc498523068"/>
      <w:r w:rsidRPr="00D053C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053CF">
        <w:rPr>
          <w:b w:val="0"/>
        </w:rPr>
        <w:t>раздел</w:t>
      </w:r>
      <w:r w:rsidRPr="00D053CF">
        <w:rPr>
          <w:b w:val="0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 w:val="0"/>
        </w:rPr>
        <w:t>5.5</w:t>
      </w:r>
      <w:r w:rsidR="00334620">
        <w:fldChar w:fldCharType="end"/>
      </w:r>
      <w:r w:rsidRPr="00D053CF">
        <w:rPr>
          <w:b w:val="0"/>
        </w:rPr>
        <w:t>) и приложить его к своей Заявке.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3"/>
      <w:bookmarkStart w:id="164" w:name="_Toc439238155"/>
      <w:bookmarkStart w:id="165" w:name="_Toc439252707"/>
      <w:bookmarkStart w:id="166" w:name="_Toc439323565"/>
      <w:bookmarkStart w:id="167" w:name="_Toc439323681"/>
      <w:bookmarkStart w:id="168" w:name="_Toc440297015"/>
      <w:bookmarkStart w:id="169" w:name="_Toc440356576"/>
      <w:bookmarkStart w:id="170" w:name="_Toc440631711"/>
      <w:bookmarkStart w:id="171" w:name="_Toc440876496"/>
      <w:bookmarkStart w:id="172" w:name="_Toc441130568"/>
      <w:bookmarkStart w:id="173" w:name="_Toc441157072"/>
      <w:bookmarkStart w:id="174" w:name="_Toc447292090"/>
      <w:bookmarkStart w:id="175" w:name="_Toc462234848"/>
      <w:bookmarkStart w:id="176" w:name="_Toc466966814"/>
      <w:bookmarkStart w:id="177" w:name="_Toc468806064"/>
      <w:bookmarkStart w:id="178" w:name="_Toc469480323"/>
      <w:bookmarkStart w:id="179" w:name="_Toc472416839"/>
      <w:bookmarkStart w:id="180" w:name="_Toc498523069"/>
      <w:r w:rsidRPr="00D053C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1" w:name="_Toc440297016"/>
      <w:bookmarkStart w:id="182" w:name="_Toc440876497"/>
      <w:bookmarkStart w:id="183" w:name="_Toc441157073"/>
      <w:bookmarkStart w:id="184" w:name="_Toc447292091"/>
      <w:bookmarkStart w:id="185" w:name="_Toc498523070"/>
      <w:r w:rsidRPr="00D053CF">
        <w:rPr>
          <w:bCs w:val="0"/>
        </w:rPr>
        <w:t>Антикоррупционная оговорка, включаемая в проект договора</w:t>
      </w:r>
      <w:bookmarkEnd w:id="181"/>
      <w:bookmarkEnd w:id="182"/>
      <w:bookmarkEnd w:id="183"/>
      <w:bookmarkEnd w:id="184"/>
      <w:bookmarkEnd w:id="185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297017"/>
      <w:bookmarkStart w:id="191" w:name="_Toc440356578"/>
      <w:bookmarkStart w:id="192" w:name="_Toc440631713"/>
      <w:bookmarkStart w:id="193" w:name="_Toc440876498"/>
      <w:bookmarkStart w:id="194" w:name="_Toc441130570"/>
      <w:bookmarkStart w:id="195" w:name="_Toc441157074"/>
      <w:bookmarkStart w:id="196" w:name="_Toc447292092"/>
      <w:bookmarkStart w:id="197" w:name="_Toc462234850"/>
      <w:bookmarkStart w:id="198" w:name="_Toc466966816"/>
      <w:bookmarkStart w:id="199" w:name="_Toc468806066"/>
      <w:bookmarkStart w:id="200" w:name="_Toc469480325"/>
      <w:bookmarkStart w:id="201" w:name="_Toc472416841"/>
      <w:bookmarkStart w:id="202" w:name="_Toc498523071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4620">
        <w:fldChar w:fldCharType="begin"/>
      </w:r>
      <w:r w:rsidR="00334620">
        <w:instrText xml:space="preserve"> REF _Ref440270867 \r \h  \* MERGEFORMAT </w:instrText>
      </w:r>
      <w:r w:rsidR="00334620">
        <w:fldChar w:fldCharType="separate"/>
      </w:r>
      <w:r w:rsidR="00676465" w:rsidRPr="00676465">
        <w:rPr>
          <w:b w:val="0"/>
        </w:rPr>
        <w:t>2.2.3</w:t>
      </w:r>
      <w:r w:rsidR="00334620">
        <w:fldChar w:fldCharType="end"/>
      </w:r>
      <w:r w:rsidRPr="00D053CF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8"/>
      <w:bookmarkStart w:id="204" w:name="_Toc439252710"/>
      <w:bookmarkStart w:id="205" w:name="_Toc439323568"/>
      <w:bookmarkStart w:id="206" w:name="_Toc439323684"/>
      <w:bookmarkStart w:id="207" w:name="_Toc440297018"/>
      <w:bookmarkStart w:id="208" w:name="_Toc440356579"/>
      <w:bookmarkStart w:id="209" w:name="_Toc440631714"/>
      <w:bookmarkStart w:id="210" w:name="_Toc440876499"/>
      <w:bookmarkStart w:id="211" w:name="_Toc441130571"/>
      <w:bookmarkStart w:id="212" w:name="_Toc441157075"/>
      <w:bookmarkStart w:id="213" w:name="_Toc447292093"/>
      <w:bookmarkStart w:id="214" w:name="_Toc462234851"/>
      <w:bookmarkStart w:id="215" w:name="_Toc466966817"/>
      <w:bookmarkStart w:id="216" w:name="_Toc468806067"/>
      <w:bookmarkStart w:id="217" w:name="_Toc469480326"/>
      <w:bookmarkStart w:id="218" w:name="_Toc472416842"/>
      <w:bookmarkStart w:id="219" w:name="_Toc498523072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20" w:name="_Toc439238159"/>
      <w:bookmarkStart w:id="221" w:name="_Toc439252711"/>
      <w:bookmarkStart w:id="222" w:name="_Toc439323569"/>
      <w:bookmarkStart w:id="223" w:name="_Toc439323685"/>
      <w:bookmarkStart w:id="224" w:name="_Ref440270867"/>
      <w:bookmarkStart w:id="225" w:name="_Toc440297019"/>
      <w:bookmarkStart w:id="226" w:name="_Toc440356580"/>
      <w:bookmarkStart w:id="227" w:name="_Toc440631715"/>
      <w:bookmarkStart w:id="228" w:name="_Toc440876500"/>
      <w:bookmarkStart w:id="229" w:name="_Toc441130572"/>
      <w:bookmarkStart w:id="230" w:name="_Toc441157076"/>
      <w:bookmarkStart w:id="231" w:name="_Toc447292094"/>
      <w:bookmarkStart w:id="232" w:name="_Toc462234852"/>
      <w:bookmarkStart w:id="233" w:name="_Toc466966818"/>
      <w:bookmarkStart w:id="234" w:name="_Toc468806068"/>
      <w:bookmarkStart w:id="235" w:name="_Toc469480327"/>
      <w:bookmarkStart w:id="236" w:name="_Toc472416843"/>
      <w:bookmarkStart w:id="237" w:name="_Toc498523073"/>
      <w:r w:rsidRPr="00D053CF">
        <w:rPr>
          <w:b w:val="0"/>
        </w:rPr>
        <w:t>Текст Антикоррупционной оговорки: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</w:t>
      </w:r>
      <w:proofErr w:type="gramStart"/>
      <w:r w:rsidRPr="00D053CF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D053CF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2. </w:t>
      </w:r>
      <w:proofErr w:type="gramStart"/>
      <w:r w:rsidRPr="00D053CF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 xml:space="preserve">» по адресу - </w:t>
      </w:r>
      <w:hyperlink r:id="rId28" w:history="1">
        <w:r w:rsidRPr="00D053C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053CF">
        <w:rPr>
          <w:sz w:val="24"/>
          <w:szCs w:val="24"/>
        </w:rPr>
        <w:t>, ПАО «МРСК Центра» по адресу -</w:t>
      </w:r>
      <w:r w:rsidRPr="00D053CF">
        <w:rPr>
          <w:rFonts w:eastAsia="Calibri"/>
          <w:sz w:val="24"/>
          <w:szCs w:val="24"/>
        </w:rPr>
        <w:t xml:space="preserve"> </w:t>
      </w:r>
      <w:r w:rsidRPr="00D053C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053CF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D053CF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3. </w:t>
      </w:r>
      <w:proofErr w:type="gramStart"/>
      <w:r w:rsidRPr="00D053CF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  <w:proofErr w:type="gramEnd"/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D053C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D053CF">
        <w:rPr>
          <w:sz w:val="24"/>
          <w:szCs w:val="24"/>
        </w:rPr>
        <w:t>с даты направления</w:t>
      </w:r>
      <w:proofErr w:type="gramEnd"/>
      <w:r w:rsidRPr="00D053CF">
        <w:rPr>
          <w:sz w:val="24"/>
          <w:szCs w:val="24"/>
        </w:rPr>
        <w:t xml:space="preserve">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5. </w:t>
      </w:r>
      <w:proofErr w:type="gramStart"/>
      <w:r w:rsidRPr="00D053CF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D053CF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D053CF">
        <w:rPr>
          <w:sz w:val="24"/>
          <w:szCs w:val="24"/>
        </w:rPr>
        <w:t>был</w:t>
      </w:r>
      <w:proofErr w:type="gramEnd"/>
      <w:r w:rsidRPr="00D053CF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sz w:val="24"/>
          <w:szCs w:val="24"/>
        </w:rPr>
        <w:t>** </w:t>
      </w:r>
      <w:r w:rsidRPr="00D053CF">
        <w:rPr>
          <w:i/>
          <w:sz w:val="24"/>
          <w:szCs w:val="24"/>
        </w:rPr>
        <w:t>Указывается наименование ПАО «</w:t>
      </w:r>
      <w:proofErr w:type="spellStart"/>
      <w:r w:rsidRPr="00D053CF">
        <w:rPr>
          <w:i/>
          <w:sz w:val="24"/>
          <w:szCs w:val="24"/>
        </w:rPr>
        <w:t>Россети</w:t>
      </w:r>
      <w:proofErr w:type="spellEnd"/>
      <w:r w:rsidRPr="00D053CF">
        <w:rPr>
          <w:i/>
          <w:sz w:val="24"/>
          <w:szCs w:val="24"/>
        </w:rPr>
        <w:t xml:space="preserve">» / ПАО «МРСК Центра» </w:t>
      </w:r>
      <w:r w:rsidRPr="00D053C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8" w:name="_Ref303622434"/>
      <w:bookmarkStart w:id="239" w:name="_Ref303624273"/>
      <w:bookmarkStart w:id="240" w:name="_Ref303682476"/>
      <w:bookmarkStart w:id="241" w:name="_Ref303683017"/>
      <w:bookmarkEnd w:id="238"/>
      <w:bookmarkEnd w:id="239"/>
      <w:bookmarkEnd w:id="240"/>
      <w:bookmarkEnd w:id="241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2" w:name="_Toc469470557"/>
      <w:bookmarkStart w:id="243" w:name="_Toc4985230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42"/>
      <w:bookmarkEnd w:id="243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44" w:name="_Toc469470558"/>
      <w:bookmarkStart w:id="245" w:name="_Toc469480329"/>
      <w:bookmarkStart w:id="246" w:name="_Toc472416845"/>
      <w:bookmarkStart w:id="247" w:name="_Toc4985230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5C204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5C2043">
        <w:rPr>
          <w:b w:val="0"/>
        </w:rPr>
      </w:r>
      <w:r w:rsidR="005C2043">
        <w:rPr>
          <w:b w:val="0"/>
        </w:rPr>
        <w:fldChar w:fldCharType="separate"/>
      </w:r>
      <w:r w:rsidR="00676465">
        <w:rPr>
          <w:b w:val="0"/>
        </w:rPr>
        <w:t>2.3.3</w:t>
      </w:r>
      <w:r w:rsidR="005C2043">
        <w:rPr>
          <w:b w:val="0"/>
        </w:rPr>
        <w:fldChar w:fldCharType="end"/>
      </w:r>
      <w:r w:rsidRPr="00F31976">
        <w:rPr>
          <w:b w:val="0"/>
        </w:rPr>
        <w:t>).</w:t>
      </w:r>
      <w:bookmarkEnd w:id="244"/>
      <w:bookmarkEnd w:id="245"/>
      <w:bookmarkEnd w:id="246"/>
      <w:bookmarkEnd w:id="247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8" w:name="_Toc469470559"/>
      <w:bookmarkStart w:id="249" w:name="_Toc469480330"/>
      <w:bookmarkStart w:id="250" w:name="_Toc472416846"/>
      <w:bookmarkStart w:id="251" w:name="_Toc4985230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8"/>
      <w:bookmarkEnd w:id="249"/>
      <w:bookmarkEnd w:id="250"/>
      <w:bookmarkEnd w:id="251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2" w:name="_Ref469470272"/>
      <w:bookmarkStart w:id="253" w:name="_Toc469470560"/>
      <w:bookmarkStart w:id="254" w:name="_Toc469480331"/>
      <w:bookmarkStart w:id="255" w:name="_Toc472416847"/>
      <w:bookmarkStart w:id="256" w:name="_Toc4985230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2"/>
      <w:bookmarkEnd w:id="253"/>
      <w:bookmarkEnd w:id="254"/>
      <w:bookmarkEnd w:id="255"/>
      <w:bookmarkEnd w:id="256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1"/>
      <w:bookmarkStart w:id="258" w:name="_Toc469480332"/>
      <w:bookmarkStart w:id="259" w:name="_Toc472416848"/>
      <w:bookmarkStart w:id="260" w:name="_Toc4985230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7"/>
      <w:bookmarkEnd w:id="258"/>
      <w:bookmarkEnd w:id="259"/>
      <w:bookmarkEnd w:id="260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2"/>
      <w:bookmarkStart w:id="262" w:name="_Toc469480333"/>
      <w:bookmarkStart w:id="263" w:name="_Toc472416849"/>
      <w:bookmarkStart w:id="264" w:name="_Toc4985230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1"/>
      <w:bookmarkEnd w:id="262"/>
      <w:bookmarkEnd w:id="263"/>
      <w:bookmarkEnd w:id="264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3"/>
      <w:bookmarkStart w:id="266" w:name="_Toc469480334"/>
      <w:bookmarkStart w:id="267" w:name="_Toc472416850"/>
      <w:bookmarkStart w:id="268" w:name="_Toc498523080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5"/>
      <w:bookmarkEnd w:id="266"/>
      <w:bookmarkEnd w:id="267"/>
      <w:bookmarkEnd w:id="268"/>
      <w:proofErr w:type="gramEnd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4"/>
      <w:bookmarkStart w:id="270" w:name="_Toc469480335"/>
      <w:bookmarkStart w:id="271" w:name="_Toc472416851"/>
      <w:bookmarkStart w:id="272" w:name="_Toc4985230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9"/>
      <w:bookmarkEnd w:id="270"/>
      <w:bookmarkEnd w:id="271"/>
      <w:bookmarkEnd w:id="272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3" w:name="_Ref303711222"/>
      <w:bookmarkStart w:id="274" w:name="_Ref311232052"/>
      <w:bookmarkStart w:id="275" w:name="_Toc498523082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273"/>
      <w:r w:rsidR="00D51A0B" w:rsidRPr="00D053CF">
        <w:rPr>
          <w:szCs w:val="24"/>
        </w:rPr>
        <w:t>Заявок</w:t>
      </w:r>
      <w:bookmarkEnd w:id="274"/>
      <w:bookmarkEnd w:id="275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6" w:name="_Toc498523083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276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277" w:name="_Toc439323688"/>
      <w:bookmarkStart w:id="278" w:name="_Toc440297022"/>
      <w:bookmarkStart w:id="279" w:name="_Toc440356583"/>
      <w:bookmarkStart w:id="280" w:name="_Toc440631718"/>
      <w:bookmarkStart w:id="281" w:name="_Toc440876503"/>
      <w:bookmarkStart w:id="282" w:name="_Toc441130575"/>
      <w:bookmarkStart w:id="283" w:name="_Toc441157079"/>
      <w:bookmarkStart w:id="284" w:name="_Toc447292097"/>
      <w:bookmarkStart w:id="285" w:name="_Toc462234855"/>
      <w:bookmarkStart w:id="286" w:name="_Toc466966821"/>
      <w:bookmarkStart w:id="287" w:name="_Toc468806071"/>
      <w:bookmarkStart w:id="288" w:name="_Toc469480338"/>
      <w:bookmarkStart w:id="289" w:name="_Toc472416854"/>
      <w:bookmarkStart w:id="290" w:name="_Toc498523084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28_922829174"/>
      <w:bookmarkEnd w:id="291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334620">
        <w:fldChar w:fldCharType="begin"/>
      </w:r>
      <w:r w:rsidR="00334620">
        <w:instrText xml:space="preserve"> REF _Ref462236869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</w:t>
      </w:r>
      <w:r w:rsidR="00334620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_Ref303683883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2_922829174"/>
      <w:bookmarkEnd w:id="292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4_922829174"/>
      <w:bookmarkEnd w:id="293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334620">
        <w:fldChar w:fldCharType="begin"/>
      </w:r>
      <w:r w:rsidR="00334620">
        <w:instrText xml:space="preserve"> REF _Ref303250967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3.7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6_922829174"/>
      <w:bookmarkEnd w:id="294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3.9</w:t>
      </w:r>
      <w:r w:rsidR="005C2043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3.12</w:t>
      </w:r>
      <w:r w:rsidR="005C2043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334620">
        <w:fldChar w:fldCharType="begin"/>
      </w:r>
      <w:r w:rsidR="00334620">
        <w:instrText xml:space="preserve"> REF _Ref472417185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3.13</w:t>
      </w:r>
      <w:r w:rsidR="00334620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334620">
        <w:fldChar w:fldCharType="begin"/>
      </w:r>
      <w:r w:rsidR="00334620">
        <w:instrText xml:space="preserve"> REF _Ref306140451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3.14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295" w:name="_Toc439323689"/>
      <w:bookmarkStart w:id="296" w:name="_Toc440297023"/>
      <w:bookmarkStart w:id="297" w:name="_Toc440356584"/>
      <w:bookmarkStart w:id="298" w:name="_Toc440631719"/>
      <w:bookmarkStart w:id="299" w:name="_Toc440876504"/>
      <w:bookmarkStart w:id="300" w:name="_Toc441130576"/>
      <w:bookmarkStart w:id="301" w:name="_Toc441157080"/>
      <w:bookmarkStart w:id="302" w:name="_Toc447292098"/>
      <w:bookmarkStart w:id="303" w:name="_Toc462234856"/>
      <w:bookmarkStart w:id="304" w:name="_Toc466966822"/>
      <w:bookmarkStart w:id="305" w:name="_Toc468806072"/>
      <w:bookmarkStart w:id="306" w:name="_Toc469480339"/>
      <w:bookmarkStart w:id="307" w:name="_Toc472416855"/>
      <w:bookmarkStart w:id="308" w:name="_Toc498523085"/>
      <w:r w:rsidRPr="00D053CF">
        <w:rPr>
          <w:szCs w:val="24"/>
          <w:lang w:eastAsia="ru-RU"/>
        </w:rPr>
        <w:t xml:space="preserve">В </w:t>
      </w:r>
      <w:r w:rsidRPr="00D053CF">
        <w:rPr>
          <w:bCs w:val="0"/>
          <w:szCs w:val="24"/>
        </w:rPr>
        <w:t>процессе</w:t>
      </w:r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676465" w:rsidRDefault="00676465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76465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676465">
        <w:rPr>
          <w:sz w:val="24"/>
          <w:szCs w:val="24"/>
        </w:rPr>
        <w:t xml:space="preserve">3 (трех) рабочих дней </w:t>
      </w:r>
      <w:proofErr w:type="gramStart"/>
      <w:r w:rsidRPr="00676465">
        <w:rPr>
          <w:sz w:val="24"/>
          <w:szCs w:val="24"/>
        </w:rPr>
        <w:t>с даты поступления</w:t>
      </w:r>
      <w:proofErr w:type="gramEnd"/>
      <w:r w:rsidRPr="00676465">
        <w:rPr>
          <w:sz w:val="24"/>
          <w:szCs w:val="24"/>
        </w:rPr>
        <w:t xml:space="preserve"> запроса</w:t>
      </w:r>
      <w:r w:rsidR="0099066F" w:rsidRPr="00676465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76465">
        <w:rPr>
          <w:sz w:val="24"/>
          <w:szCs w:val="24"/>
          <w:lang w:eastAsia="ru-RU"/>
        </w:rPr>
        <w:t xml:space="preserve">отказ от проведения </w:t>
      </w:r>
      <w:r w:rsidR="00027C2B" w:rsidRPr="00676465">
        <w:rPr>
          <w:sz w:val="24"/>
          <w:szCs w:val="24"/>
          <w:lang w:eastAsia="ru-RU"/>
        </w:rPr>
        <w:t>З</w:t>
      </w:r>
      <w:r w:rsidR="0089163E" w:rsidRPr="00676465">
        <w:rPr>
          <w:sz w:val="24"/>
          <w:szCs w:val="24"/>
          <w:lang w:eastAsia="ru-RU"/>
        </w:rPr>
        <w:t xml:space="preserve">апроса предложений </w:t>
      </w:r>
      <w:r w:rsidRPr="00676465">
        <w:rPr>
          <w:sz w:val="24"/>
          <w:szCs w:val="24"/>
          <w:lang w:eastAsia="ru-RU"/>
        </w:rPr>
        <w:t>– не позднее 3 дней со дня</w:t>
      </w:r>
      <w:r w:rsidRPr="00D053CF">
        <w:rPr>
          <w:sz w:val="24"/>
          <w:szCs w:val="24"/>
          <w:lang w:eastAsia="ru-RU"/>
        </w:rPr>
        <w:t xml:space="preserve">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9" w:name="_Ref303250835"/>
      <w:bookmarkStart w:id="310" w:name="_Ref305973033"/>
      <w:bookmarkStart w:id="311" w:name="_Toc439326609"/>
      <w:bookmarkStart w:id="312" w:name="_Toc498523086"/>
      <w:bookmarkStart w:id="313" w:name="_Ref191386178"/>
      <w:r w:rsidRPr="00D053CF">
        <w:t>Предоставление Извещения о проведении запроса предложений и Документации</w:t>
      </w:r>
      <w:bookmarkEnd w:id="309"/>
      <w:r w:rsidRPr="00D053CF">
        <w:t xml:space="preserve"> по запросу предложений</w:t>
      </w:r>
      <w:bookmarkEnd w:id="310"/>
      <w:bookmarkEnd w:id="311"/>
      <w:bookmarkEnd w:id="312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334620">
        <w:fldChar w:fldCharType="begin"/>
      </w:r>
      <w:r w:rsidR="00334620">
        <w:instrText xml:space="preserve"> REF _Ref302563524 \n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1.1.1</w:t>
      </w:r>
      <w:r w:rsidR="00334620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публикации не </w:t>
      </w:r>
      <w:proofErr w:type="gramStart"/>
      <w:r w:rsidRPr="00D053CF">
        <w:rPr>
          <w:sz w:val="24"/>
          <w:szCs w:val="24"/>
        </w:rPr>
        <w:t>являются официальными и не влекут</w:t>
      </w:r>
      <w:proofErr w:type="gramEnd"/>
      <w:r w:rsidRPr="00D053CF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4" w:name="__RefNumPara__444_922829174"/>
      <w:bookmarkStart w:id="315" w:name="_Ref191386216"/>
      <w:bookmarkStart w:id="316" w:name="_Ref305973147"/>
      <w:bookmarkEnd w:id="313"/>
      <w:bookmarkEnd w:id="314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7" w:name="_Ref440357740"/>
      <w:bookmarkStart w:id="318" w:name="_Toc498523087"/>
      <w:r w:rsidRPr="00D053CF">
        <w:t xml:space="preserve">Подготовка </w:t>
      </w:r>
      <w:bookmarkEnd w:id="315"/>
      <w:r w:rsidRPr="00D053CF">
        <w:t>Заявок</w:t>
      </w:r>
      <w:bookmarkEnd w:id="316"/>
      <w:bookmarkEnd w:id="317"/>
      <w:bookmarkEnd w:id="31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297026"/>
      <w:bookmarkStart w:id="321" w:name="_Toc440356587"/>
      <w:bookmarkStart w:id="322" w:name="_Toc440631722"/>
      <w:bookmarkStart w:id="323" w:name="_Toc440876507"/>
      <w:bookmarkStart w:id="324" w:name="_Toc441130579"/>
      <w:bookmarkStart w:id="325" w:name="_Toc441157083"/>
      <w:bookmarkStart w:id="326" w:name="_Toc447292101"/>
      <w:bookmarkStart w:id="327" w:name="_Toc462234859"/>
      <w:bookmarkStart w:id="328" w:name="_Toc466966825"/>
      <w:bookmarkStart w:id="329" w:name="_Toc468806075"/>
      <w:bookmarkStart w:id="330" w:name="_Toc469480342"/>
      <w:bookmarkStart w:id="331" w:name="_Toc472416858"/>
      <w:bookmarkStart w:id="332" w:name="_Toc498523088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E21EE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</w:t>
      </w:r>
      <w:r w:rsidRPr="00E21EE5">
        <w:rPr>
          <w:bCs w:val="0"/>
          <w:sz w:val="24"/>
          <w:szCs w:val="24"/>
        </w:rPr>
        <w:t xml:space="preserve">документации по запросу предложений </w:t>
      </w:r>
      <w:r w:rsidRPr="00E21EE5">
        <w:rPr>
          <w:bCs w:val="0"/>
          <w:spacing w:val="-2"/>
          <w:sz w:val="24"/>
          <w:szCs w:val="24"/>
        </w:rPr>
        <w:t>(</w:t>
      </w:r>
      <w:r w:rsidR="003F3A69" w:rsidRPr="00E21EE5">
        <w:rPr>
          <w:bCs w:val="0"/>
          <w:spacing w:val="-2"/>
          <w:sz w:val="24"/>
          <w:szCs w:val="24"/>
        </w:rPr>
        <w:t>под</w:t>
      </w:r>
      <w:r w:rsidR="003F3A69" w:rsidRPr="00E21EE5">
        <w:rPr>
          <w:bCs w:val="0"/>
          <w:sz w:val="24"/>
          <w:szCs w:val="24"/>
        </w:rPr>
        <w:t>раздел</w:t>
      </w:r>
      <w:r w:rsidRPr="00E21EE5">
        <w:rPr>
          <w:bCs w:val="0"/>
          <w:sz w:val="24"/>
          <w:szCs w:val="24"/>
        </w:rPr>
        <w:t xml:space="preserve"> </w:t>
      </w:r>
      <w:r w:rsidR="00334620" w:rsidRPr="00E21EE5">
        <w:rPr>
          <w:sz w:val="24"/>
          <w:szCs w:val="24"/>
        </w:rPr>
        <w:fldChar w:fldCharType="begin"/>
      </w:r>
      <w:r w:rsidR="00334620" w:rsidRPr="00E21EE5">
        <w:rPr>
          <w:sz w:val="24"/>
          <w:szCs w:val="24"/>
        </w:rPr>
        <w:instrText xml:space="preserve"> REF _Ref55336310 \r \h  \* MERGEFORMAT </w:instrText>
      </w:r>
      <w:r w:rsidR="00334620" w:rsidRPr="00E21EE5">
        <w:rPr>
          <w:sz w:val="24"/>
          <w:szCs w:val="24"/>
        </w:rPr>
      </w:r>
      <w:r w:rsidR="00334620" w:rsidRPr="00E21EE5">
        <w:rPr>
          <w:sz w:val="24"/>
          <w:szCs w:val="24"/>
        </w:rPr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 w:rsidRPr="00E21EE5">
        <w:rPr>
          <w:sz w:val="24"/>
          <w:szCs w:val="24"/>
        </w:rPr>
        <w:fldChar w:fldCharType="end"/>
      </w:r>
      <w:r w:rsidR="00D80639" w:rsidRPr="00E21EE5">
        <w:rPr>
          <w:bCs w:val="0"/>
          <w:sz w:val="24"/>
          <w:szCs w:val="24"/>
          <w:lang w:eastAsia="ru-RU"/>
        </w:rPr>
        <w:t>)</w:t>
      </w:r>
      <w:r w:rsidR="00B71B9D" w:rsidRPr="00E21EE5">
        <w:rPr>
          <w:bCs w:val="0"/>
          <w:sz w:val="24"/>
          <w:szCs w:val="24"/>
          <w:lang w:eastAsia="ru-RU"/>
        </w:rPr>
        <w:t>;</w:t>
      </w:r>
    </w:p>
    <w:p w:rsidR="00B71B9D" w:rsidRPr="00D44C0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21EE5">
        <w:rPr>
          <w:bCs w:val="0"/>
          <w:sz w:val="24"/>
          <w:szCs w:val="24"/>
        </w:rPr>
        <w:t xml:space="preserve">Сводную таблицу стоимости </w:t>
      </w:r>
      <w:r w:rsidR="002F710E" w:rsidRPr="00D44C0D">
        <w:rPr>
          <w:bCs w:val="0"/>
          <w:sz w:val="24"/>
          <w:szCs w:val="24"/>
        </w:rPr>
        <w:t>поставок</w:t>
      </w:r>
      <w:r w:rsidR="002F710E" w:rsidRPr="00D44C0D">
        <w:rPr>
          <w:sz w:val="24"/>
          <w:szCs w:val="24"/>
        </w:rPr>
        <w:t xml:space="preserve"> </w:t>
      </w:r>
      <w:r w:rsidRPr="00D44C0D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44C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D44C0D">
        <w:rPr>
          <w:bCs w:val="0"/>
          <w:sz w:val="24"/>
          <w:szCs w:val="24"/>
        </w:rPr>
        <w:t xml:space="preserve"> (</w:t>
      </w:r>
      <w:r w:rsidR="003F3A69" w:rsidRPr="00D44C0D">
        <w:rPr>
          <w:bCs w:val="0"/>
          <w:spacing w:val="-2"/>
          <w:sz w:val="24"/>
          <w:szCs w:val="24"/>
        </w:rPr>
        <w:t>под</w:t>
      </w:r>
      <w:r w:rsidR="003F3A69" w:rsidRPr="00D44C0D">
        <w:rPr>
          <w:bCs w:val="0"/>
          <w:sz w:val="24"/>
          <w:szCs w:val="24"/>
        </w:rPr>
        <w:t>раздел</w:t>
      </w:r>
      <w:r w:rsidRPr="00D44C0D">
        <w:rPr>
          <w:bCs w:val="0"/>
          <w:sz w:val="24"/>
          <w:szCs w:val="24"/>
        </w:rPr>
        <w:t xml:space="preserve"> </w:t>
      </w:r>
      <w:r w:rsidR="00334620" w:rsidRPr="00D44C0D">
        <w:rPr>
          <w:sz w:val="24"/>
          <w:szCs w:val="24"/>
        </w:rPr>
        <w:fldChar w:fldCharType="begin"/>
      </w:r>
      <w:r w:rsidR="00334620" w:rsidRPr="00D44C0D">
        <w:rPr>
          <w:sz w:val="24"/>
          <w:szCs w:val="24"/>
        </w:rPr>
        <w:instrText xml:space="preserve"> REF _Ref440271072 \r \h  \* MERGEFORMAT </w:instrText>
      </w:r>
      <w:r w:rsidR="00334620" w:rsidRPr="00D44C0D">
        <w:rPr>
          <w:sz w:val="24"/>
          <w:szCs w:val="24"/>
        </w:rPr>
      </w:r>
      <w:r w:rsidR="00334620" w:rsidRPr="00D44C0D">
        <w:rPr>
          <w:sz w:val="24"/>
          <w:szCs w:val="24"/>
        </w:rPr>
        <w:fldChar w:fldCharType="separate"/>
      </w:r>
      <w:r w:rsidR="00676465" w:rsidRPr="00D44C0D">
        <w:rPr>
          <w:bCs w:val="0"/>
          <w:sz w:val="24"/>
          <w:szCs w:val="24"/>
        </w:rPr>
        <w:t>5.2</w:t>
      </w:r>
      <w:r w:rsidR="00334620" w:rsidRPr="00D44C0D">
        <w:rPr>
          <w:sz w:val="24"/>
          <w:szCs w:val="24"/>
        </w:rPr>
        <w:fldChar w:fldCharType="end"/>
      </w:r>
      <w:r w:rsidRPr="00D44C0D">
        <w:rPr>
          <w:bCs w:val="0"/>
          <w:sz w:val="24"/>
          <w:szCs w:val="24"/>
        </w:rPr>
        <w:t>)</w:t>
      </w:r>
      <w:r w:rsidR="00E21EE5" w:rsidRPr="00D44C0D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</w:t>
      </w:r>
      <w:proofErr w:type="spellStart"/>
      <w:r w:rsidR="00E21EE5" w:rsidRPr="00D44C0D">
        <w:rPr>
          <w:spacing w:val="-1"/>
          <w:sz w:val="24"/>
          <w:szCs w:val="24"/>
        </w:rPr>
        <w:t>Excel</w:t>
      </w:r>
      <w:proofErr w:type="spellEnd"/>
      <w:r w:rsidRPr="00D44C0D">
        <w:rPr>
          <w:bCs w:val="0"/>
          <w:sz w:val="24"/>
          <w:szCs w:val="24"/>
        </w:rPr>
        <w:t>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44C0D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</w:t>
      </w:r>
      <w:r w:rsidRPr="00D053CF">
        <w:rPr>
          <w:bCs w:val="0"/>
          <w:spacing w:val="-1"/>
          <w:sz w:val="24"/>
          <w:szCs w:val="24"/>
        </w:rPr>
        <w:t xml:space="preserve">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D053C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717F60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5.4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420F24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требованиям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(подраздел</w:t>
      </w:r>
      <w:r w:rsidR="00420F24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</w:t>
      </w:r>
      <w:r w:rsidR="00334620">
        <w:fldChar w:fldCharType="end"/>
      </w:r>
      <w:r w:rsidR="00FF4BD0" w:rsidRPr="00D053CF">
        <w:rPr>
          <w:bCs w:val="0"/>
          <w:sz w:val="24"/>
          <w:szCs w:val="24"/>
        </w:rPr>
        <w:t>)</w:t>
      </w:r>
      <w:r w:rsidR="00B71B9D"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5.5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33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5.1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5.1.3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Докумен</w:t>
      </w:r>
      <w:proofErr w:type="gramStart"/>
      <w:r w:rsidRPr="00D053CF">
        <w:rPr>
          <w:sz w:val="24"/>
          <w:szCs w:val="24"/>
        </w:rPr>
        <w:t>т(</w:t>
      </w:r>
      <w:proofErr w:type="gramEnd"/>
      <w:r w:rsidRPr="00D053CF">
        <w:rPr>
          <w:sz w:val="24"/>
          <w:szCs w:val="24"/>
        </w:rPr>
        <w:t xml:space="preserve">ы) в соответствии с </w:t>
      </w:r>
      <w:proofErr w:type="spellStart"/>
      <w:r w:rsidRPr="00D053CF">
        <w:rPr>
          <w:sz w:val="24"/>
          <w:szCs w:val="24"/>
        </w:rPr>
        <w:t>пп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а)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5.3</w:t>
      </w:r>
      <w:r w:rsidR="00334620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D44C0D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Сводная таблица </w:t>
      </w:r>
      <w:r w:rsidRPr="00D44C0D">
        <w:rPr>
          <w:bCs w:val="0"/>
          <w:sz w:val="24"/>
          <w:szCs w:val="24"/>
        </w:rPr>
        <w:t>стоимости</w:t>
      </w:r>
      <w:r w:rsidRPr="00D44C0D">
        <w:rPr>
          <w:b/>
          <w:szCs w:val="24"/>
        </w:rPr>
        <w:t xml:space="preserve"> </w:t>
      </w:r>
      <w:r w:rsidRPr="00D44C0D">
        <w:rPr>
          <w:bCs w:val="0"/>
          <w:sz w:val="24"/>
          <w:szCs w:val="24"/>
        </w:rPr>
        <w:t>поставок (</w:t>
      </w:r>
      <w:r w:rsidRPr="00D44C0D">
        <w:rPr>
          <w:bCs w:val="0"/>
          <w:spacing w:val="-2"/>
          <w:sz w:val="24"/>
          <w:szCs w:val="24"/>
        </w:rPr>
        <w:t>под</w:t>
      </w:r>
      <w:r w:rsidRPr="00D44C0D">
        <w:rPr>
          <w:bCs w:val="0"/>
          <w:sz w:val="24"/>
          <w:szCs w:val="24"/>
        </w:rPr>
        <w:t>раздел</w:t>
      </w:r>
      <w:r w:rsidRPr="00D44C0D">
        <w:rPr>
          <w:bCs w:val="0"/>
          <w:sz w:val="24"/>
          <w:szCs w:val="24"/>
          <w:lang w:eastAsia="ru-RU"/>
        </w:rPr>
        <w:t xml:space="preserve"> </w:t>
      </w:r>
      <w:r w:rsidR="00334620" w:rsidRPr="00D44C0D">
        <w:rPr>
          <w:sz w:val="24"/>
          <w:szCs w:val="24"/>
        </w:rPr>
        <w:fldChar w:fldCharType="begin"/>
      </w:r>
      <w:r w:rsidR="00334620" w:rsidRPr="00D44C0D">
        <w:rPr>
          <w:sz w:val="24"/>
          <w:szCs w:val="24"/>
        </w:rPr>
        <w:instrText xml:space="preserve"> REF _Ref440274913 \r \h  \* MERGEFORMAT </w:instrText>
      </w:r>
      <w:r w:rsidR="00334620" w:rsidRPr="00D44C0D">
        <w:rPr>
          <w:sz w:val="24"/>
          <w:szCs w:val="24"/>
        </w:rPr>
      </w:r>
      <w:r w:rsidR="00334620" w:rsidRPr="00D44C0D">
        <w:rPr>
          <w:sz w:val="24"/>
          <w:szCs w:val="24"/>
        </w:rPr>
        <w:fldChar w:fldCharType="separate"/>
      </w:r>
      <w:r w:rsidR="00676465" w:rsidRPr="00D44C0D">
        <w:rPr>
          <w:bCs w:val="0"/>
          <w:sz w:val="24"/>
          <w:szCs w:val="24"/>
          <w:lang w:eastAsia="ru-RU"/>
        </w:rPr>
        <w:t>5.2</w:t>
      </w:r>
      <w:r w:rsidR="00334620" w:rsidRPr="00D44C0D">
        <w:rPr>
          <w:sz w:val="24"/>
          <w:szCs w:val="24"/>
        </w:rPr>
        <w:fldChar w:fldCharType="end"/>
      </w:r>
      <w:r w:rsidRPr="00D44C0D">
        <w:rPr>
          <w:bCs w:val="0"/>
          <w:sz w:val="24"/>
          <w:szCs w:val="24"/>
        </w:rPr>
        <w:t>)</w:t>
      </w:r>
      <w:r w:rsidR="00E21EE5" w:rsidRPr="00D44C0D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</w:t>
      </w:r>
      <w:proofErr w:type="spellStart"/>
      <w:r w:rsidR="00E21EE5" w:rsidRPr="00D44C0D">
        <w:rPr>
          <w:spacing w:val="-1"/>
          <w:sz w:val="24"/>
          <w:szCs w:val="24"/>
        </w:rPr>
        <w:t>Excel</w:t>
      </w:r>
      <w:proofErr w:type="spellEnd"/>
      <w:r w:rsidRPr="00D44C0D">
        <w:rPr>
          <w:bCs w:val="0"/>
          <w:sz w:val="24"/>
          <w:szCs w:val="24"/>
        </w:rPr>
        <w:t>;</w:t>
      </w:r>
    </w:p>
    <w:p w:rsidR="003E4055" w:rsidRPr="00D44C0D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44C0D">
        <w:rPr>
          <w:bCs w:val="0"/>
          <w:sz w:val="24"/>
          <w:szCs w:val="24"/>
        </w:rPr>
        <w:t>График выполнения поставок (</w:t>
      </w:r>
      <w:r w:rsidRPr="00D44C0D">
        <w:rPr>
          <w:bCs w:val="0"/>
          <w:spacing w:val="-2"/>
          <w:sz w:val="24"/>
          <w:szCs w:val="24"/>
        </w:rPr>
        <w:t>под</w:t>
      </w:r>
      <w:r w:rsidRPr="00D44C0D">
        <w:rPr>
          <w:bCs w:val="0"/>
          <w:sz w:val="24"/>
          <w:szCs w:val="24"/>
        </w:rPr>
        <w:t>раздел</w:t>
      </w:r>
      <w:r w:rsidRPr="00D44C0D">
        <w:rPr>
          <w:bCs w:val="0"/>
          <w:sz w:val="24"/>
          <w:szCs w:val="24"/>
          <w:lang w:eastAsia="ru-RU"/>
        </w:rPr>
        <w:t xml:space="preserve"> </w:t>
      </w:r>
      <w:r w:rsidR="00334620" w:rsidRPr="00D44C0D">
        <w:fldChar w:fldCharType="begin"/>
      </w:r>
      <w:r w:rsidR="00334620" w:rsidRPr="00D44C0D">
        <w:instrText xml:space="preserve"> REF _Ref440274902 \r \h  \* MERGEFORMAT </w:instrText>
      </w:r>
      <w:r w:rsidR="00334620" w:rsidRPr="00D44C0D">
        <w:fldChar w:fldCharType="separate"/>
      </w:r>
      <w:r w:rsidR="00676465" w:rsidRPr="00D44C0D">
        <w:rPr>
          <w:bCs w:val="0"/>
          <w:sz w:val="24"/>
          <w:szCs w:val="24"/>
          <w:lang w:eastAsia="ru-RU"/>
        </w:rPr>
        <w:t>5.4</w:t>
      </w:r>
      <w:r w:rsidR="00334620" w:rsidRPr="00D44C0D">
        <w:fldChar w:fldCharType="end"/>
      </w:r>
      <w:r w:rsidRPr="00D44C0D">
        <w:rPr>
          <w:bCs w:val="0"/>
          <w:sz w:val="24"/>
          <w:szCs w:val="24"/>
        </w:rPr>
        <w:t>);</w:t>
      </w:r>
    </w:p>
    <w:p w:rsidR="003E4055" w:rsidRPr="00D44C0D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44C0D">
        <w:rPr>
          <w:bCs w:val="0"/>
          <w:sz w:val="24"/>
          <w:szCs w:val="24"/>
        </w:rPr>
        <w:t>Протокол разногласий к проекту Договора (</w:t>
      </w:r>
      <w:r w:rsidRPr="00D44C0D">
        <w:rPr>
          <w:bCs w:val="0"/>
          <w:spacing w:val="-2"/>
          <w:sz w:val="24"/>
          <w:szCs w:val="24"/>
        </w:rPr>
        <w:t>под</w:t>
      </w:r>
      <w:r w:rsidRPr="00D44C0D">
        <w:rPr>
          <w:bCs w:val="0"/>
          <w:sz w:val="24"/>
          <w:szCs w:val="24"/>
        </w:rPr>
        <w:t>раздел</w:t>
      </w:r>
      <w:r w:rsidRPr="00D44C0D">
        <w:rPr>
          <w:bCs w:val="0"/>
          <w:sz w:val="24"/>
          <w:szCs w:val="24"/>
          <w:lang w:eastAsia="ru-RU"/>
        </w:rPr>
        <w:t xml:space="preserve"> </w:t>
      </w:r>
      <w:r w:rsidR="00334620" w:rsidRPr="00D44C0D">
        <w:fldChar w:fldCharType="begin"/>
      </w:r>
      <w:r w:rsidR="00334620" w:rsidRPr="00D44C0D">
        <w:instrText xml:space="preserve"> REF _Ref93264992 \r \h  \* MERGEFORMAT </w:instrText>
      </w:r>
      <w:r w:rsidR="00334620" w:rsidRPr="00D44C0D">
        <w:fldChar w:fldCharType="separate"/>
      </w:r>
      <w:r w:rsidR="00676465" w:rsidRPr="00D44C0D">
        <w:rPr>
          <w:bCs w:val="0"/>
          <w:sz w:val="24"/>
          <w:szCs w:val="24"/>
          <w:lang w:eastAsia="ru-RU"/>
        </w:rPr>
        <w:t>5.5</w:t>
      </w:r>
      <w:r w:rsidR="00334620" w:rsidRPr="00D44C0D">
        <w:fldChar w:fldCharType="end"/>
      </w:r>
      <w:r w:rsidRPr="00D44C0D">
        <w:rPr>
          <w:bCs w:val="0"/>
          <w:sz w:val="24"/>
          <w:szCs w:val="24"/>
          <w:lang w:eastAsia="ru-RU"/>
        </w:rPr>
        <w:t>)</w:t>
      </w:r>
      <w:r w:rsidR="00A70572" w:rsidRPr="00D44C0D">
        <w:rPr>
          <w:bCs w:val="0"/>
          <w:sz w:val="24"/>
          <w:szCs w:val="24"/>
        </w:rPr>
        <w:t>;</w:t>
      </w:r>
    </w:p>
    <w:p w:rsidR="00043152" w:rsidRPr="00D44C0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44C0D">
        <w:rPr>
          <w:bCs w:val="0"/>
          <w:sz w:val="24"/>
          <w:szCs w:val="24"/>
        </w:rPr>
        <w:t xml:space="preserve">Анкета </w:t>
      </w:r>
      <w:r w:rsidR="009C744E" w:rsidRPr="00D44C0D">
        <w:rPr>
          <w:bCs w:val="0"/>
          <w:sz w:val="24"/>
          <w:szCs w:val="24"/>
        </w:rPr>
        <w:t>Участник</w:t>
      </w:r>
      <w:r w:rsidRPr="00D44C0D">
        <w:rPr>
          <w:bCs w:val="0"/>
          <w:sz w:val="24"/>
          <w:szCs w:val="24"/>
        </w:rPr>
        <w:t>а запроса предложений (</w:t>
      </w:r>
      <w:r w:rsidR="00A154B7" w:rsidRPr="00D44C0D">
        <w:rPr>
          <w:bCs w:val="0"/>
          <w:spacing w:val="-2"/>
          <w:sz w:val="24"/>
          <w:szCs w:val="24"/>
        </w:rPr>
        <w:t>под</w:t>
      </w:r>
      <w:r w:rsidR="00A154B7" w:rsidRPr="00D44C0D">
        <w:rPr>
          <w:bCs w:val="0"/>
          <w:sz w:val="24"/>
          <w:szCs w:val="24"/>
        </w:rPr>
        <w:t>раздел</w:t>
      </w:r>
      <w:r w:rsidR="00F86B89" w:rsidRPr="00D44C0D">
        <w:rPr>
          <w:bCs w:val="0"/>
          <w:sz w:val="24"/>
          <w:szCs w:val="24"/>
          <w:lang w:eastAsia="ru-RU"/>
        </w:rPr>
        <w:t xml:space="preserve"> </w:t>
      </w:r>
      <w:r w:rsidR="00334620" w:rsidRPr="00D44C0D">
        <w:fldChar w:fldCharType="begin"/>
      </w:r>
      <w:r w:rsidR="00334620" w:rsidRPr="00D44C0D">
        <w:instrText xml:space="preserve"> REF _Ref444162540 \r \h  \* MERGEFORMAT </w:instrText>
      </w:r>
      <w:r w:rsidR="00334620" w:rsidRPr="00D44C0D">
        <w:fldChar w:fldCharType="separate"/>
      </w:r>
      <w:r w:rsidR="00676465" w:rsidRPr="00D44C0D">
        <w:rPr>
          <w:bCs w:val="0"/>
          <w:sz w:val="24"/>
          <w:szCs w:val="24"/>
          <w:lang w:eastAsia="ru-RU"/>
        </w:rPr>
        <w:t>5.6.1</w:t>
      </w:r>
      <w:r w:rsidR="00334620" w:rsidRPr="00D44C0D">
        <w:fldChar w:fldCharType="end"/>
      </w:r>
      <w:r w:rsidRPr="00D44C0D">
        <w:rPr>
          <w:bCs w:val="0"/>
          <w:sz w:val="24"/>
          <w:szCs w:val="24"/>
        </w:rPr>
        <w:t>)</w:t>
      </w:r>
      <w:r w:rsidR="00A70572" w:rsidRPr="00D44C0D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44C0D">
        <w:rPr>
          <w:sz w:val="24"/>
          <w:szCs w:val="24"/>
        </w:rPr>
        <w:t>Выписка из Единого реестра субъектов малого</w:t>
      </w:r>
      <w:r w:rsidRPr="00577EC9">
        <w:rPr>
          <w:sz w:val="24"/>
          <w:szCs w:val="24"/>
        </w:rPr>
        <w:t xml:space="preserve">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76465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 xml:space="preserve">). В случае </w:t>
      </w:r>
      <w:r w:rsidRPr="00577EC9">
        <w:rPr>
          <w:sz w:val="24"/>
          <w:szCs w:val="24"/>
        </w:rPr>
        <w:lastRenderedPageBreak/>
        <w:t>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proofErr w:type="spellStart"/>
      <w:r w:rsidR="00F463E8" w:rsidRPr="00D053CF">
        <w:rPr>
          <w:sz w:val="24"/>
          <w:szCs w:val="24"/>
        </w:rPr>
        <w:t>пп</w:t>
      </w:r>
      <w:proofErr w:type="spellEnd"/>
      <w:r w:rsidR="00F463E8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а)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_Ref440372317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в)</w:t>
      </w:r>
      <w:r w:rsidR="00334620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_Ref440371826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е)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_Ref440371846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ж)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  <w:proofErr w:type="gramEnd"/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334620">
        <w:fldChar w:fldCharType="begin"/>
      </w:r>
      <w:r w:rsidR="00334620">
        <w:instrText xml:space="preserve"> REF _Ref462233515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3.3.10.7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76465">
        <w:t>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334620">
        <w:fldChar w:fldCharType="begin"/>
      </w:r>
      <w:r w:rsidR="00334620">
        <w:instrText xml:space="preserve"> REF _Ref191386419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053CF">
        <w:rPr>
          <w:bCs w:val="0"/>
          <w:sz w:val="24"/>
          <w:szCs w:val="24"/>
        </w:rPr>
        <w:t>образом</w:t>
      </w:r>
      <w:proofErr w:type="gramEnd"/>
      <w:r w:rsidRPr="00D053C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35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8" w:name="_Ref440271182"/>
      <w:proofErr w:type="gramStart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D053CF">
        <w:rPr>
          <w:sz w:val="24"/>
          <w:szCs w:val="24"/>
        </w:rPr>
        <w:t xml:space="preserve">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8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5.4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</w:t>
      </w:r>
      <w:r w:rsidRPr="00D053CF">
        <w:rPr>
          <w:sz w:val="24"/>
          <w:szCs w:val="24"/>
        </w:rPr>
        <w:lastRenderedPageBreak/>
        <w:t xml:space="preserve">указанным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39" w:name="_Ref115076752"/>
      <w:bookmarkStart w:id="340" w:name="_Ref191386109"/>
      <w:bookmarkStart w:id="341" w:name="_Ref191386419"/>
      <w:bookmarkStart w:id="342" w:name="_Toc440297027"/>
      <w:bookmarkStart w:id="343" w:name="_Toc440356588"/>
      <w:bookmarkStart w:id="344" w:name="_Toc440631723"/>
      <w:bookmarkStart w:id="345" w:name="_Toc440876508"/>
      <w:bookmarkStart w:id="346" w:name="_Toc441130580"/>
      <w:bookmarkStart w:id="347" w:name="_Toc441157084"/>
      <w:bookmarkStart w:id="348" w:name="_Toc447292102"/>
      <w:bookmarkStart w:id="349" w:name="_Toc462234860"/>
      <w:bookmarkStart w:id="350" w:name="_Toc466966826"/>
      <w:bookmarkStart w:id="351" w:name="_Toc468806076"/>
      <w:bookmarkStart w:id="352" w:name="_Toc469480343"/>
      <w:bookmarkStart w:id="353" w:name="_Toc472416859"/>
      <w:bookmarkStart w:id="354" w:name="_Toc498523089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39"/>
      <w:bookmarkEnd w:id="340"/>
      <w:bookmarkEnd w:id="341"/>
      <w:r w:rsidRPr="00D053CF">
        <w:rPr>
          <w:szCs w:val="24"/>
        </w:rPr>
        <w:t>ЭТП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5" w:name="_Ref115076807"/>
      <w:bookmarkStart w:id="356" w:name="_Toc440297028"/>
      <w:bookmarkStart w:id="357" w:name="_Toc440356589"/>
      <w:bookmarkStart w:id="358" w:name="_Toc440631724"/>
      <w:bookmarkStart w:id="359" w:name="_Toc440876509"/>
      <w:bookmarkStart w:id="360" w:name="_Toc441130581"/>
      <w:bookmarkStart w:id="361" w:name="_Toc441157085"/>
      <w:bookmarkStart w:id="362" w:name="_Toc447292103"/>
      <w:bookmarkStart w:id="363" w:name="_Toc462234861"/>
      <w:bookmarkStart w:id="364" w:name="_Toc466966827"/>
      <w:bookmarkStart w:id="365" w:name="_Toc468806077"/>
      <w:bookmarkStart w:id="366" w:name="_Toc469480344"/>
      <w:bookmarkStart w:id="367" w:name="_Toc472416860"/>
      <w:bookmarkStart w:id="368" w:name="_Toc49852309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9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36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70" w:name="_Ref306008743"/>
      <w:bookmarkStart w:id="371" w:name="_Toc440297029"/>
      <w:bookmarkStart w:id="372" w:name="_Toc440356590"/>
      <w:bookmarkStart w:id="373" w:name="_Toc440631725"/>
      <w:bookmarkStart w:id="374" w:name="_Toc440876510"/>
      <w:bookmarkStart w:id="375" w:name="_Toc441130582"/>
      <w:bookmarkStart w:id="376" w:name="_Toc441157086"/>
      <w:bookmarkStart w:id="377" w:name="_Toc447292104"/>
      <w:bookmarkStart w:id="378" w:name="_Toc462234862"/>
      <w:bookmarkStart w:id="379" w:name="_Toc466966828"/>
      <w:bookmarkStart w:id="380" w:name="_Toc468806078"/>
      <w:bookmarkStart w:id="381" w:name="_Toc469480345"/>
      <w:bookmarkStart w:id="382" w:name="_Toc472416861"/>
      <w:bookmarkStart w:id="383" w:name="_Toc498523091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4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384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5" w:name="_Toc440297030"/>
      <w:bookmarkStart w:id="386" w:name="_Toc440356591"/>
      <w:bookmarkStart w:id="387" w:name="_Toc440631726"/>
      <w:bookmarkStart w:id="388" w:name="_Toc440876511"/>
      <w:bookmarkStart w:id="389" w:name="_Toc441130583"/>
      <w:bookmarkStart w:id="390" w:name="_Toc441157087"/>
      <w:bookmarkStart w:id="391" w:name="_Toc447292105"/>
      <w:bookmarkStart w:id="392" w:name="_Toc462234863"/>
      <w:bookmarkStart w:id="393" w:name="_Toc466966829"/>
      <w:bookmarkStart w:id="394" w:name="_Toc468806079"/>
      <w:bookmarkStart w:id="395" w:name="_Toc469480346"/>
      <w:bookmarkStart w:id="396" w:name="_Toc472416862"/>
      <w:bookmarkStart w:id="397" w:name="_Toc498523092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D053CF">
        <w:rPr>
          <w:bCs w:val="0"/>
          <w:sz w:val="24"/>
          <w:szCs w:val="24"/>
        </w:rPr>
        <w:t>апостилированный</w:t>
      </w:r>
      <w:proofErr w:type="spellEnd"/>
      <w:r w:rsidRPr="00D053CF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8" w:name="_Toc440297031"/>
      <w:bookmarkStart w:id="399" w:name="_Toc440356592"/>
      <w:bookmarkStart w:id="400" w:name="_Toc440631727"/>
      <w:bookmarkStart w:id="401" w:name="_Toc440876512"/>
      <w:bookmarkStart w:id="402" w:name="_Toc441130584"/>
      <w:bookmarkStart w:id="403" w:name="_Toc441157088"/>
      <w:bookmarkStart w:id="404" w:name="_Toc447292106"/>
      <w:bookmarkStart w:id="405" w:name="_Toc462234864"/>
      <w:bookmarkStart w:id="406" w:name="_Toc466966830"/>
      <w:bookmarkStart w:id="407" w:name="_Toc468806080"/>
      <w:bookmarkStart w:id="408" w:name="_Toc469480347"/>
      <w:bookmarkStart w:id="409" w:name="_Toc472416863"/>
      <w:bookmarkStart w:id="410" w:name="_Toc498523093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Все суммы денежных сре</w:t>
      </w:r>
      <w:proofErr w:type="gramStart"/>
      <w:r w:rsidRPr="00D053CF">
        <w:rPr>
          <w:bCs w:val="0"/>
          <w:sz w:val="24"/>
          <w:szCs w:val="24"/>
        </w:rPr>
        <w:t>дств в д</w:t>
      </w:r>
      <w:proofErr w:type="gramEnd"/>
      <w:r w:rsidRPr="00D053CF">
        <w:rPr>
          <w:bCs w:val="0"/>
          <w:sz w:val="24"/>
          <w:szCs w:val="24"/>
        </w:rPr>
        <w:t xml:space="preserve">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</w:t>
      </w:r>
      <w:proofErr w:type="gramStart"/>
      <w:r w:rsidRPr="00D053CF">
        <w:rPr>
          <w:bCs w:val="0"/>
          <w:sz w:val="24"/>
          <w:szCs w:val="24"/>
        </w:rPr>
        <w:t xml:space="preserve">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>и не подлежит</w:t>
      </w:r>
      <w:proofErr w:type="gramEnd"/>
      <w:r w:rsidRPr="00D053CF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126B17" w:rsidRDefault="00717F60" w:rsidP="00E71A48">
      <w:pPr>
        <w:pStyle w:val="3"/>
        <w:spacing w:line="264" w:lineRule="auto"/>
        <w:rPr>
          <w:szCs w:val="24"/>
        </w:rPr>
      </w:pPr>
      <w:bookmarkStart w:id="411" w:name="_Toc440297032"/>
      <w:bookmarkStart w:id="412" w:name="_Toc440356593"/>
      <w:bookmarkStart w:id="413" w:name="_Toc440631728"/>
      <w:bookmarkStart w:id="414" w:name="_Toc440876513"/>
      <w:bookmarkStart w:id="415" w:name="_Toc441130585"/>
      <w:bookmarkStart w:id="416" w:name="_Toc441157089"/>
      <w:bookmarkStart w:id="417" w:name="_Toc447292107"/>
      <w:bookmarkStart w:id="418" w:name="_Toc462234865"/>
      <w:bookmarkStart w:id="419" w:name="_Toc466966831"/>
      <w:bookmarkStart w:id="420" w:name="_Ref468805747"/>
      <w:bookmarkStart w:id="421" w:name="_Toc468806081"/>
      <w:bookmarkStart w:id="422" w:name="_Toc469480348"/>
      <w:bookmarkStart w:id="423" w:name="_Toc472416864"/>
      <w:bookmarkStart w:id="424" w:name="_Toc498523094"/>
      <w:r w:rsidRPr="00126B17">
        <w:rPr>
          <w:szCs w:val="24"/>
        </w:rPr>
        <w:t xml:space="preserve">Начальная (максимальная) цена </w:t>
      </w:r>
      <w:r w:rsidR="00123C70" w:rsidRPr="00126B17">
        <w:rPr>
          <w:szCs w:val="24"/>
        </w:rPr>
        <w:t>Договор</w:t>
      </w:r>
      <w:r w:rsidRPr="00126B17">
        <w:rPr>
          <w:szCs w:val="24"/>
        </w:rPr>
        <w:t>а (цена лота)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:rsidR="00216641" w:rsidRPr="00126B17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5" w:name="_Ref472416470"/>
      <w:r w:rsidRPr="00126B17">
        <w:rPr>
          <w:bCs w:val="0"/>
          <w:sz w:val="24"/>
          <w:szCs w:val="24"/>
        </w:rPr>
        <w:t xml:space="preserve">Начальная (максимальная) цена </w:t>
      </w:r>
      <w:r w:rsidR="00123C70" w:rsidRPr="00126B17">
        <w:rPr>
          <w:bCs w:val="0"/>
          <w:sz w:val="24"/>
          <w:szCs w:val="24"/>
        </w:rPr>
        <w:t>Договор</w:t>
      </w:r>
      <w:r w:rsidRPr="00126B17">
        <w:rPr>
          <w:bCs w:val="0"/>
          <w:sz w:val="24"/>
          <w:szCs w:val="24"/>
        </w:rPr>
        <w:t>а</w:t>
      </w:r>
      <w:r w:rsidR="00216641" w:rsidRPr="00126B17">
        <w:rPr>
          <w:bCs w:val="0"/>
          <w:sz w:val="24"/>
          <w:szCs w:val="24"/>
        </w:rPr>
        <w:t>:</w:t>
      </w:r>
      <w:bookmarkEnd w:id="425"/>
    </w:p>
    <w:p w:rsidR="00126B17" w:rsidRPr="00126B17" w:rsidRDefault="00216641" w:rsidP="00126B17">
      <w:pPr>
        <w:pStyle w:val="afd"/>
        <w:tabs>
          <w:tab w:val="clear" w:pos="9360"/>
          <w:tab w:val="left" w:pos="0"/>
        </w:tabs>
        <w:suppressAutoHyphens w:val="0"/>
        <w:ind w:left="-74" w:right="-6"/>
        <w:jc w:val="both"/>
        <w:rPr>
          <w:sz w:val="24"/>
          <w:szCs w:val="24"/>
          <w:lang w:val="x-none" w:eastAsia="ru-RU"/>
        </w:rPr>
      </w:pPr>
      <w:r w:rsidRPr="00126B17">
        <w:rPr>
          <w:b/>
          <w:sz w:val="24"/>
          <w:szCs w:val="24"/>
          <w:u w:val="single"/>
        </w:rPr>
        <w:t>По Лоту №1:</w:t>
      </w:r>
      <w:r w:rsidR="00717F60" w:rsidRPr="00126B17">
        <w:rPr>
          <w:sz w:val="24"/>
          <w:szCs w:val="24"/>
        </w:rPr>
        <w:t xml:space="preserve"> </w:t>
      </w:r>
      <w:r w:rsidR="00126B17" w:rsidRPr="00126B17">
        <w:rPr>
          <w:b/>
          <w:sz w:val="24"/>
          <w:szCs w:val="24"/>
          <w:lang w:val="x-none" w:eastAsia="ru-RU"/>
        </w:rPr>
        <w:t>12 244 688,00</w:t>
      </w:r>
      <w:r w:rsidR="00126B17" w:rsidRPr="00126B17">
        <w:rPr>
          <w:sz w:val="24"/>
          <w:szCs w:val="24"/>
          <w:lang w:val="x-none" w:eastAsia="ru-RU"/>
        </w:rPr>
        <w:t xml:space="preserve"> (двенадцать миллионов двести сорок четыре тысячи шестьсот восемьдесят восемь) рублей 00 копеек РФ, без учета НДС; НДС составляет </w:t>
      </w:r>
      <w:r w:rsidR="00126B17" w:rsidRPr="00126B17">
        <w:rPr>
          <w:b/>
          <w:sz w:val="24"/>
          <w:szCs w:val="24"/>
          <w:lang w:val="x-none" w:eastAsia="ru-RU"/>
        </w:rPr>
        <w:t>2 448 937,60</w:t>
      </w:r>
      <w:r w:rsidR="00126B17" w:rsidRPr="00126B17">
        <w:rPr>
          <w:sz w:val="24"/>
          <w:szCs w:val="24"/>
          <w:lang w:val="x-none" w:eastAsia="ru-RU"/>
        </w:rPr>
        <w:t xml:space="preserve"> (два миллиона четыреста сорок восемь тысяч девятьсот тридцать семь) рублей 60 копеек РФ; </w:t>
      </w:r>
      <w:r w:rsidR="00126B17" w:rsidRPr="00126B17">
        <w:rPr>
          <w:b/>
          <w:sz w:val="24"/>
          <w:szCs w:val="24"/>
          <w:lang w:val="x-none" w:eastAsia="ru-RU"/>
        </w:rPr>
        <w:t>14 693 625,60</w:t>
      </w:r>
      <w:r w:rsidR="00126B17" w:rsidRPr="00126B17">
        <w:rPr>
          <w:sz w:val="24"/>
          <w:szCs w:val="24"/>
          <w:lang w:val="x-none" w:eastAsia="ru-RU"/>
        </w:rPr>
        <w:t xml:space="preserve"> (четырнадцать миллионов шестьсот девяносто три тысячи шестьсот двадцать пять) рублей 60 копеек РФ, с учетом НДС, в том числе по филиалам ПАО «МРСК Центра»:</w:t>
      </w:r>
    </w:p>
    <w:p w:rsidR="00126B17" w:rsidRPr="00126B17" w:rsidRDefault="00126B17" w:rsidP="00126B17">
      <w:pPr>
        <w:numPr>
          <w:ilvl w:val="0"/>
          <w:numId w:val="81"/>
        </w:numPr>
        <w:suppressAutoHyphens w:val="0"/>
        <w:spacing w:line="240" w:lineRule="auto"/>
        <w:ind w:left="714" w:hanging="357"/>
        <w:rPr>
          <w:bCs w:val="0"/>
          <w:sz w:val="24"/>
          <w:szCs w:val="24"/>
          <w:lang w:eastAsia="ru-RU"/>
        </w:rPr>
      </w:pPr>
      <w:proofErr w:type="gramStart"/>
      <w:r w:rsidRPr="00126B17">
        <w:rPr>
          <w:bCs w:val="0"/>
          <w:sz w:val="24"/>
          <w:szCs w:val="24"/>
          <w:lang w:eastAsia="ru-RU"/>
        </w:rPr>
        <w:t xml:space="preserve">Филиал ПАО «МРСК Центра» - «Белгородэнерго» - </w:t>
      </w:r>
      <w:r w:rsidRPr="00126B17">
        <w:rPr>
          <w:b/>
          <w:sz w:val="24"/>
          <w:szCs w:val="24"/>
          <w:lang w:eastAsia="ru-RU"/>
        </w:rPr>
        <w:t>9 830 394,00</w:t>
      </w:r>
      <w:r w:rsidRPr="00126B17">
        <w:rPr>
          <w:bCs w:val="0"/>
          <w:sz w:val="24"/>
          <w:szCs w:val="24"/>
          <w:lang w:eastAsia="ru-RU"/>
        </w:rPr>
        <w:t xml:space="preserve"> (девять миллионов восемьсот тридцать тысяч триста девяносто четыре) рубля 00 копеек РФ, без учета НДС; НДС составляет </w:t>
      </w:r>
      <w:r w:rsidRPr="00126B17">
        <w:rPr>
          <w:b/>
          <w:sz w:val="24"/>
          <w:szCs w:val="24"/>
          <w:lang w:eastAsia="ru-RU"/>
        </w:rPr>
        <w:t>1 966 078,80</w:t>
      </w:r>
      <w:r w:rsidRPr="00126B17">
        <w:rPr>
          <w:bCs w:val="0"/>
          <w:sz w:val="24"/>
          <w:szCs w:val="24"/>
          <w:lang w:eastAsia="ru-RU"/>
        </w:rPr>
        <w:t xml:space="preserve"> (один миллион девятьсот шестьдесят шесть тысяч семьдесят восемь) рублей 80 копеек РФ; </w:t>
      </w:r>
      <w:r w:rsidRPr="00126B17">
        <w:rPr>
          <w:b/>
          <w:sz w:val="24"/>
          <w:szCs w:val="24"/>
          <w:lang w:eastAsia="ru-RU"/>
        </w:rPr>
        <w:t>11 796 472,80</w:t>
      </w:r>
      <w:r w:rsidRPr="00126B17">
        <w:rPr>
          <w:bCs w:val="0"/>
          <w:sz w:val="24"/>
          <w:szCs w:val="24"/>
          <w:lang w:eastAsia="ru-RU"/>
        </w:rPr>
        <w:t xml:space="preserve"> (одиннадцать миллионов семьсот девяносто шесть тысяч четыреста семьдесят два) рубля 80 копеек РФ, с учетом НДС;</w:t>
      </w:r>
      <w:proofErr w:type="gramEnd"/>
    </w:p>
    <w:p w:rsidR="00126B17" w:rsidRPr="00126B17" w:rsidRDefault="00126B17" w:rsidP="00126B17">
      <w:pPr>
        <w:numPr>
          <w:ilvl w:val="0"/>
          <w:numId w:val="81"/>
        </w:numPr>
        <w:suppressAutoHyphens w:val="0"/>
        <w:spacing w:line="240" w:lineRule="auto"/>
        <w:ind w:left="714" w:hanging="357"/>
        <w:rPr>
          <w:bCs w:val="0"/>
          <w:sz w:val="24"/>
          <w:szCs w:val="24"/>
          <w:lang w:eastAsia="ru-RU"/>
        </w:rPr>
      </w:pPr>
      <w:r w:rsidRPr="00126B17">
        <w:rPr>
          <w:bCs w:val="0"/>
          <w:sz w:val="24"/>
          <w:szCs w:val="24"/>
          <w:lang w:eastAsia="ru-RU"/>
        </w:rPr>
        <w:t xml:space="preserve">Филиал ПАО «МРСК Центра» - «Костромаэнерго» - </w:t>
      </w:r>
      <w:r w:rsidRPr="00126B17">
        <w:rPr>
          <w:b/>
          <w:sz w:val="24"/>
          <w:szCs w:val="24"/>
          <w:lang w:eastAsia="ru-RU"/>
        </w:rPr>
        <w:t>577 344,00</w:t>
      </w:r>
      <w:r w:rsidRPr="00126B17">
        <w:rPr>
          <w:bCs w:val="0"/>
          <w:sz w:val="24"/>
          <w:szCs w:val="24"/>
          <w:lang w:eastAsia="ru-RU"/>
        </w:rPr>
        <w:t xml:space="preserve"> (пятьсот семьдесят семь тысяч триста сорок четыре) рубля 00 копеек РФ, без учета НДС; НДС составляет </w:t>
      </w:r>
      <w:r w:rsidRPr="00126B17">
        <w:rPr>
          <w:b/>
          <w:sz w:val="24"/>
          <w:szCs w:val="24"/>
          <w:lang w:eastAsia="ru-RU"/>
        </w:rPr>
        <w:t>115 468,80</w:t>
      </w:r>
      <w:r w:rsidRPr="00126B17">
        <w:rPr>
          <w:bCs w:val="0"/>
          <w:sz w:val="24"/>
          <w:szCs w:val="24"/>
          <w:lang w:eastAsia="ru-RU"/>
        </w:rPr>
        <w:t xml:space="preserve"> (сто пятнадцать тысяч четыреста шестьдесят восемь) рублей 80 копеек РФ; </w:t>
      </w:r>
      <w:r w:rsidRPr="00126B17">
        <w:rPr>
          <w:b/>
          <w:sz w:val="24"/>
          <w:szCs w:val="24"/>
          <w:lang w:eastAsia="ru-RU"/>
        </w:rPr>
        <w:t>692 812,80</w:t>
      </w:r>
      <w:r w:rsidRPr="00126B17">
        <w:rPr>
          <w:bCs w:val="0"/>
          <w:sz w:val="24"/>
          <w:szCs w:val="24"/>
          <w:lang w:eastAsia="ru-RU"/>
        </w:rPr>
        <w:t xml:space="preserve"> (шестьсот девяносто две тысячи восемьсот двенадцать) рублей 80 копеек РФ, с учетом НДС;</w:t>
      </w:r>
    </w:p>
    <w:p w:rsidR="00280464" w:rsidRPr="00126B17" w:rsidRDefault="00126B17" w:rsidP="00126B17">
      <w:pPr>
        <w:numPr>
          <w:ilvl w:val="0"/>
          <w:numId w:val="81"/>
        </w:numPr>
        <w:suppressAutoHyphens w:val="0"/>
        <w:spacing w:line="240" w:lineRule="auto"/>
        <w:ind w:left="714" w:hanging="357"/>
        <w:rPr>
          <w:rFonts w:eastAsia="Calibri"/>
          <w:sz w:val="24"/>
          <w:szCs w:val="24"/>
          <w:lang w:eastAsia="en-US"/>
        </w:rPr>
      </w:pPr>
      <w:proofErr w:type="gramStart"/>
      <w:r w:rsidRPr="004C0A6E">
        <w:rPr>
          <w:bCs w:val="0"/>
          <w:sz w:val="24"/>
          <w:szCs w:val="24"/>
          <w:lang w:eastAsia="ru-RU"/>
        </w:rPr>
        <w:t xml:space="preserve">Филиал ПАО «МРСК Центра» - «Тамбовэнерго» - </w:t>
      </w:r>
      <w:r w:rsidRPr="004C0A6E">
        <w:rPr>
          <w:b/>
          <w:sz w:val="24"/>
          <w:szCs w:val="24"/>
          <w:lang w:eastAsia="ru-RU"/>
        </w:rPr>
        <w:t>1 836 950,00</w:t>
      </w:r>
      <w:r w:rsidRPr="004C0A6E">
        <w:rPr>
          <w:bCs w:val="0"/>
          <w:sz w:val="24"/>
          <w:szCs w:val="24"/>
          <w:lang w:eastAsia="ru-RU"/>
        </w:rPr>
        <w:t xml:space="preserve"> (один миллион восемьсот тридцать шесть тысяч девятьсот пятьдесят) рублей 00 копеек РФ, без учета НДС; НДС составляет </w:t>
      </w:r>
      <w:r w:rsidRPr="004C0A6E">
        <w:rPr>
          <w:b/>
          <w:sz w:val="24"/>
          <w:szCs w:val="24"/>
          <w:lang w:eastAsia="ru-RU"/>
        </w:rPr>
        <w:t>367 390,00</w:t>
      </w:r>
      <w:r w:rsidRPr="004C0A6E">
        <w:rPr>
          <w:bCs w:val="0"/>
          <w:sz w:val="24"/>
          <w:szCs w:val="24"/>
          <w:lang w:eastAsia="ru-RU"/>
        </w:rPr>
        <w:t xml:space="preserve"> (триста шестьдесят семь тысяч триста девяносто) рублей 00 копеек РФ; </w:t>
      </w:r>
      <w:r w:rsidRPr="004C0A6E">
        <w:rPr>
          <w:b/>
          <w:sz w:val="24"/>
          <w:szCs w:val="24"/>
          <w:lang w:eastAsia="ru-RU"/>
        </w:rPr>
        <w:t>2 204 340,00</w:t>
      </w:r>
      <w:r w:rsidRPr="004C0A6E">
        <w:rPr>
          <w:bCs w:val="0"/>
          <w:sz w:val="24"/>
          <w:szCs w:val="24"/>
          <w:lang w:eastAsia="ru-RU"/>
        </w:rPr>
        <w:t xml:space="preserve"> (два миллиона двести четыре тысячи триста сорок) рублей 00 копеек РФ, с учетом НДС</w:t>
      </w:r>
      <w:r w:rsidR="00280464" w:rsidRPr="00126B17">
        <w:rPr>
          <w:rFonts w:eastAsia="Calibri"/>
          <w:sz w:val="24"/>
          <w:szCs w:val="24"/>
          <w:lang w:eastAsia="en-US"/>
        </w:rPr>
        <w:t>.</w:t>
      </w:r>
      <w:proofErr w:type="gramEnd"/>
    </w:p>
    <w:p w:rsidR="004F657D" w:rsidRPr="00126B17" w:rsidRDefault="00010A03" w:rsidP="00126B17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126B1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126B17">
        <w:rPr>
          <w:sz w:val="24"/>
          <w:szCs w:val="24"/>
        </w:rPr>
        <w:t>Договора (Лота)</w:t>
      </w:r>
      <w:r w:rsidR="004F657D" w:rsidRPr="00126B17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>. В противном случае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D053CF">
        <w:rPr>
          <w:bCs w:val="0"/>
          <w:sz w:val="24"/>
          <w:szCs w:val="24"/>
        </w:rPr>
        <w:t>оценивает и сопоставляет</w:t>
      </w:r>
      <w:proofErr w:type="gramEnd"/>
      <w:r w:rsidRPr="00D053CF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743062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</w:t>
      </w:r>
      <w:r w:rsidRPr="00743062">
        <w:rPr>
          <w:bCs w:val="0"/>
          <w:sz w:val="24"/>
          <w:szCs w:val="24"/>
        </w:rPr>
        <w:t>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743062">
        <w:rPr>
          <w:bCs w:val="0"/>
          <w:sz w:val="24"/>
          <w:szCs w:val="24"/>
        </w:rPr>
        <w:t>.</w:t>
      </w:r>
      <w:proofErr w:type="gramEnd"/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</w:t>
      </w:r>
      <w:r w:rsidRPr="00FD4E6C">
        <w:rPr>
          <w:bCs w:val="0"/>
          <w:sz w:val="24"/>
          <w:szCs w:val="24"/>
        </w:rPr>
        <w:lastRenderedPageBreak/>
        <w:t xml:space="preserve">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3.11</w:t>
      </w:r>
      <w:r w:rsidR="00334620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26" w:name="_Ref191386407"/>
      <w:bookmarkStart w:id="427" w:name="_Ref191386526"/>
      <w:bookmarkStart w:id="428" w:name="_Toc440297033"/>
      <w:bookmarkStart w:id="429" w:name="_Toc440356594"/>
      <w:bookmarkStart w:id="430" w:name="_Toc440631729"/>
      <w:bookmarkStart w:id="431" w:name="_Toc440876514"/>
      <w:bookmarkStart w:id="432" w:name="_Toc441130586"/>
      <w:bookmarkStart w:id="433" w:name="_Toc441157090"/>
      <w:bookmarkStart w:id="434" w:name="_Toc447292108"/>
      <w:bookmarkStart w:id="435" w:name="_Toc462234866"/>
      <w:bookmarkStart w:id="436" w:name="_Toc466966832"/>
      <w:bookmarkStart w:id="437" w:name="_Toc468806082"/>
      <w:bookmarkStart w:id="438" w:name="_Toc469480349"/>
      <w:bookmarkStart w:id="439" w:name="_Toc472416865"/>
      <w:bookmarkStart w:id="440" w:name="_Toc498523095"/>
      <w:bookmarkStart w:id="441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2" w:name="_Ref93090116"/>
      <w:bookmarkStart w:id="443" w:name="_Ref191386482"/>
      <w:bookmarkStart w:id="444" w:name="_Ref440291364"/>
      <w:bookmarkEnd w:id="441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42"/>
      <w:r w:rsidRPr="00FD4E6C">
        <w:rPr>
          <w:bCs w:val="0"/>
          <w:sz w:val="24"/>
          <w:szCs w:val="24"/>
        </w:rPr>
        <w:t>:</w:t>
      </w:r>
      <w:bookmarkStart w:id="445" w:name="_Ref306004833"/>
      <w:bookmarkEnd w:id="443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1.1.2</w:t>
      </w:r>
      <w:r w:rsidR="00334620">
        <w:fldChar w:fldCharType="end"/>
      </w:r>
      <w:r w:rsidR="00343106" w:rsidRPr="00FD4E6C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FD4E6C">
        <w:rPr>
          <w:bCs w:val="0"/>
          <w:sz w:val="24"/>
          <w:szCs w:val="24"/>
        </w:rPr>
        <w:t>со</w:t>
      </w:r>
      <w:r w:rsidR="003B6795" w:rsidRPr="00FD4E6C">
        <w:rPr>
          <w:bCs w:val="0"/>
          <w:sz w:val="24"/>
          <w:szCs w:val="24"/>
        </w:rPr>
        <w:t>поставщиков</w:t>
      </w:r>
      <w:proofErr w:type="spellEnd"/>
      <w:r w:rsidR="003B6795" w:rsidRPr="00FD4E6C">
        <w:rPr>
          <w:bCs w:val="0"/>
          <w:sz w:val="24"/>
          <w:szCs w:val="24"/>
        </w:rPr>
        <w:t xml:space="preserve"> в соответствии с пунктом </w:t>
      </w:r>
      <w:r w:rsidR="00334620">
        <w:fldChar w:fldCharType="begin"/>
      </w:r>
      <w:r w:rsidR="00334620">
        <w:instrText xml:space="preserve"> REF _Ref440271628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3.3.9</w:t>
      </w:r>
      <w:r w:rsidR="00334620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FD4E6C">
        <w:rPr>
          <w:bCs w:val="0"/>
          <w:sz w:val="24"/>
          <w:szCs w:val="24"/>
        </w:rPr>
        <w:t>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334620">
        <w:fldChar w:fldCharType="begin"/>
      </w:r>
      <w:r w:rsidR="00334620">
        <w:instrText xml:space="preserve"> REF _Ref191386461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</w:t>
      </w:r>
      <w:r w:rsidR="00334620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44"/>
      <w:bookmarkEnd w:id="445"/>
      <w:proofErr w:type="gramEnd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6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7" w:name="_Ref306032455"/>
      <w:r w:rsidRPr="00D053CF">
        <w:rPr>
          <w:bCs w:val="0"/>
          <w:sz w:val="24"/>
          <w:szCs w:val="24"/>
        </w:rPr>
        <w:t xml:space="preserve">должен </w:t>
      </w:r>
      <w:bookmarkStart w:id="448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447"/>
      <w:bookmarkEnd w:id="448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9" w:name="_Ref306032457"/>
      <w:proofErr w:type="gramStart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449"/>
      <w:proofErr w:type="gramEnd"/>
    </w:p>
    <w:p w:rsidR="004763D7" w:rsidRPr="0039402D" w:rsidRDefault="004763D7" w:rsidP="004763D7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proofErr w:type="gramStart"/>
      <w:r w:rsidRPr="0039402D">
        <w:rPr>
          <w:sz w:val="24"/>
          <w:szCs w:val="24"/>
          <w:lang w:eastAsia="ru-RU"/>
        </w:rPr>
        <w:t>должен пройти обязательную аттестацию продукции в аккредитованном Центре ПАО «</w:t>
      </w:r>
      <w:proofErr w:type="spellStart"/>
      <w:r w:rsidRPr="0039402D">
        <w:rPr>
          <w:sz w:val="24"/>
          <w:szCs w:val="24"/>
          <w:lang w:eastAsia="ru-RU"/>
        </w:rPr>
        <w:t>Россети</w:t>
      </w:r>
      <w:proofErr w:type="spellEnd"/>
      <w:r w:rsidRPr="0039402D">
        <w:rPr>
          <w:sz w:val="24"/>
          <w:szCs w:val="24"/>
          <w:lang w:eastAsia="ru-RU"/>
        </w:rPr>
        <w:t>» при условии, что поставляемая продукция входит в перечень оборудования и материалов, подлежащих аттестации в соответствии с Приложением 1 и 2 Порядка проведения</w:t>
      </w:r>
      <w:r w:rsidRPr="0039402D">
        <w:rPr>
          <w:sz w:val="24"/>
          <w:szCs w:val="24"/>
        </w:rPr>
        <w:t xml:space="preserve">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 xml:space="preserve">» (Утвержден решением Правления ПАО 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>, Протокол от 31.03.2014), размещенным на официальном сайте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proofErr w:type="gramEnd"/>
      <w:r w:rsidRPr="0039402D">
        <w:rPr>
          <w:sz w:val="24"/>
          <w:szCs w:val="24"/>
        </w:rPr>
        <w:t>» (</w:t>
      </w:r>
      <w:hyperlink r:id="rId34" w:history="1">
        <w:proofErr w:type="gramStart"/>
        <w:r w:rsidRPr="0039402D">
          <w:rPr>
            <w:rStyle w:val="a7"/>
            <w:sz w:val="24"/>
            <w:szCs w:val="24"/>
          </w:rPr>
          <w:t>http://www.rosseti.ru/investment/science/attestation/</w:t>
        </w:r>
      </w:hyperlink>
      <w:r w:rsidRPr="0039402D">
        <w:rPr>
          <w:sz w:val="24"/>
          <w:szCs w:val="24"/>
        </w:rPr>
        <w:t xml:space="preserve">). </w:t>
      </w:r>
      <w:proofErr w:type="gramEnd"/>
    </w:p>
    <w:p w:rsidR="004763D7" w:rsidRPr="0039402D" w:rsidRDefault="004763D7" w:rsidP="004763D7">
      <w:pPr>
        <w:spacing w:line="240" w:lineRule="auto"/>
        <w:ind w:left="993" w:firstLine="0"/>
        <w:rPr>
          <w:sz w:val="24"/>
          <w:szCs w:val="24"/>
        </w:rPr>
      </w:pPr>
      <w:r w:rsidRPr="0039402D">
        <w:rPr>
          <w:sz w:val="24"/>
          <w:szCs w:val="24"/>
        </w:rPr>
        <w:t>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, </w:t>
      </w:r>
      <w:r w:rsidRPr="00D053CF">
        <w:rPr>
          <w:sz w:val="24"/>
          <w:szCs w:val="24"/>
          <w:lang w:eastAsia="ru-RU"/>
        </w:rPr>
        <w:lastRenderedPageBreak/>
        <w:t>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proofErr w:type="spellStart"/>
      <w:r w:rsidRPr="00D053CF">
        <w:rPr>
          <w:sz w:val="24"/>
          <w:szCs w:val="24"/>
          <w:lang w:eastAsia="ru-RU"/>
        </w:rPr>
        <w:t>ях</w:t>
      </w:r>
      <w:proofErr w:type="spellEnd"/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</w:t>
      </w:r>
      <w:proofErr w:type="gramEnd"/>
      <w:r w:rsidR="003E4055" w:rsidRPr="00D053CF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D053CF">
        <w:rPr>
          <w:sz w:val="24"/>
          <w:szCs w:val="24"/>
        </w:rPr>
        <w:t>предоставляются документы</w:t>
      </w:r>
      <w:proofErr w:type="gramEnd"/>
      <w:r w:rsidR="003E4055" w:rsidRPr="00D053C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D053CF">
        <w:rPr>
          <w:sz w:val="24"/>
          <w:szCs w:val="24"/>
        </w:rPr>
        <w:t>аффилированности</w:t>
      </w:r>
      <w:proofErr w:type="spellEnd"/>
      <w:r w:rsidR="003E4055" w:rsidRPr="00D053CF">
        <w:rPr>
          <w:sz w:val="24"/>
          <w:szCs w:val="24"/>
        </w:rPr>
        <w:t xml:space="preserve">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0" w:name="_Ref306005578"/>
      <w:bookmarkStart w:id="451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3.3.8.1</w:t>
      </w:r>
      <w:r w:rsidR="00334620">
        <w:fldChar w:fldCharType="end"/>
      </w:r>
      <w:r w:rsidRPr="00D053CF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450"/>
      <w:bookmarkEnd w:id="451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279062"/>
      <w:proofErr w:type="gramStart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D053CF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D053CF">
        <w:rPr>
          <w:sz w:val="24"/>
          <w:szCs w:val="24"/>
        </w:rPr>
        <w:t>а(</w:t>
      </w:r>
      <w:proofErr w:type="spellStart"/>
      <w:proofErr w:type="gramEnd"/>
      <w:r w:rsidRPr="00D053CF">
        <w:rPr>
          <w:sz w:val="24"/>
          <w:szCs w:val="24"/>
        </w:rPr>
        <w:t>ов</w:t>
      </w:r>
      <w:proofErr w:type="spellEnd"/>
      <w:r w:rsidRPr="00D053CF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452"/>
    </w:p>
    <w:p w:rsidR="00F82225" w:rsidRPr="00D053CF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</w:t>
      </w:r>
      <w:proofErr w:type="gramStart"/>
      <w:r w:rsidRPr="00D053CF">
        <w:rPr>
          <w:sz w:val="24"/>
          <w:szCs w:val="24"/>
        </w:rPr>
        <w:t>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  <w:proofErr w:type="gramEnd"/>
    </w:p>
    <w:p w:rsidR="00F82225" w:rsidRPr="000C3055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2317"/>
      <w:r w:rsidRPr="00D053CF">
        <w:rPr>
          <w:sz w:val="24"/>
          <w:szCs w:val="24"/>
        </w:rPr>
        <w:lastRenderedPageBreak/>
        <w:t>Антикоррупционные обязательства</w:t>
      </w:r>
      <w:r w:rsidR="00A154B7" w:rsidRPr="00D053CF">
        <w:rPr>
          <w:sz w:val="24"/>
          <w:szCs w:val="24"/>
        </w:rPr>
        <w:t xml:space="preserve"> </w:t>
      </w:r>
      <w:r w:rsidR="007813AA" w:rsidRPr="00D053CF">
        <w:rPr>
          <w:sz w:val="24"/>
          <w:szCs w:val="24"/>
        </w:rPr>
        <w:t>по форме, приведенной</w:t>
      </w:r>
      <w:r w:rsidR="00A154B7" w:rsidRPr="00D053CF">
        <w:rPr>
          <w:sz w:val="24"/>
          <w:szCs w:val="24"/>
        </w:rPr>
        <w:t xml:space="preserve"> в настоящей</w:t>
      </w:r>
      <w:r w:rsidR="00A154B7" w:rsidRPr="00D053CF">
        <w:rPr>
          <w:bCs w:val="0"/>
          <w:sz w:val="24"/>
          <w:szCs w:val="24"/>
        </w:rPr>
        <w:t xml:space="preserve"> Документации</w:t>
      </w:r>
      <w:r w:rsidR="00A600E3" w:rsidRPr="00D053CF">
        <w:rPr>
          <w:sz w:val="24"/>
          <w:szCs w:val="24"/>
        </w:rPr>
        <w:t xml:space="preserve"> 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5.1.3</w:t>
      </w:r>
      <w:r w:rsidR="00334620">
        <w:fldChar w:fldCharType="end"/>
      </w:r>
      <w:r w:rsidR="00A600E3" w:rsidRPr="000C3055">
        <w:rPr>
          <w:sz w:val="24"/>
          <w:szCs w:val="24"/>
        </w:rPr>
        <w:t>)</w:t>
      </w:r>
      <w:r w:rsidRPr="000C3055">
        <w:rPr>
          <w:sz w:val="24"/>
          <w:szCs w:val="24"/>
        </w:rPr>
        <w:t>;</w:t>
      </w:r>
      <w:bookmarkEnd w:id="453"/>
    </w:p>
    <w:p w:rsidR="009948B4" w:rsidRPr="000C3055" w:rsidRDefault="000C3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0C30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C3055">
        <w:rPr>
          <w:sz w:val="24"/>
          <w:szCs w:val="24"/>
        </w:rPr>
        <w:t>подраздел</w:t>
      </w:r>
      <w:r w:rsidR="007705A5" w:rsidRPr="000C3055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_Ref440272035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5.7</w:t>
      </w:r>
      <w:r w:rsidR="00334620">
        <w:fldChar w:fldCharType="end"/>
      </w:r>
      <w:r w:rsidR="009948B4" w:rsidRPr="000C3055">
        <w:rPr>
          <w:sz w:val="24"/>
          <w:szCs w:val="24"/>
        </w:rPr>
        <w:t>);</w:t>
      </w:r>
    </w:p>
    <w:p w:rsidR="00F82225" w:rsidRPr="00D053CF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A92723" w:rsidRPr="00D053C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5.7</w:t>
      </w:r>
      <w:r w:rsidR="00676465">
        <w:t>.2.18</w:t>
      </w:r>
      <w:r w:rsidR="00334620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_Ref440272119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5.6.1</w:t>
      </w:r>
      <w:r w:rsidR="00334620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454"/>
    </w:p>
    <w:p w:rsidR="00F82225" w:rsidRPr="00D053CF" w:rsidRDefault="007E29D1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46"/>
      <w:proofErr w:type="gramStart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5C204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rPr>
          <w:sz w:val="24"/>
          <w:szCs w:val="24"/>
        </w:rPr>
      </w:r>
      <w:r w:rsidR="005C2043">
        <w:rPr>
          <w:sz w:val="24"/>
          <w:szCs w:val="24"/>
        </w:rPr>
        <w:fldChar w:fldCharType="separate"/>
      </w:r>
      <w:r w:rsidR="00676465">
        <w:rPr>
          <w:sz w:val="24"/>
          <w:szCs w:val="24"/>
        </w:rPr>
        <w:t>5.6.2</w:t>
      </w:r>
      <w:r w:rsidR="005C204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455"/>
    </w:p>
    <w:p w:rsidR="007705A5" w:rsidRPr="00FD4E6C" w:rsidRDefault="007705A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_Ref440272274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5.9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6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6"/>
    </w:p>
    <w:p w:rsidR="00BD40A3" w:rsidRPr="00FD4E6C" w:rsidRDefault="003E4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</w:t>
      </w:r>
      <w:r w:rsidR="00BD40A3" w:rsidRPr="00FD4E6C">
        <w:rPr>
          <w:sz w:val="24"/>
          <w:szCs w:val="24"/>
        </w:rPr>
        <w:lastRenderedPageBreak/>
        <w:t>документа;</w:t>
      </w:r>
      <w:proofErr w:type="gramEnd"/>
    </w:p>
    <w:p w:rsidR="003146C0" w:rsidRPr="00F91CA3" w:rsidRDefault="003146C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F46DB9" w:rsidRPr="00CC5DE8">
        <w:rPr>
          <w:sz w:val="24"/>
          <w:szCs w:val="24"/>
        </w:rPr>
        <w:t xml:space="preserve">нарушения </w:t>
      </w:r>
      <w:r w:rsidR="00F46DB9">
        <w:rPr>
          <w:sz w:val="24"/>
          <w:szCs w:val="24"/>
        </w:rPr>
        <w:t>существенных</w:t>
      </w:r>
      <w:r w:rsidR="00F46DB9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случае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предоставляет аналогичные документы</w:t>
      </w:r>
      <w:proofErr w:type="gramEnd"/>
      <w:r w:rsidRPr="00D053CF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D053CF">
        <w:rPr>
          <w:sz w:val="24"/>
          <w:szCs w:val="24"/>
        </w:rPr>
        <w:t>апостилированы</w:t>
      </w:r>
      <w:proofErr w:type="spellEnd"/>
      <w:r w:rsidRPr="00D053CF">
        <w:rPr>
          <w:sz w:val="24"/>
          <w:szCs w:val="24"/>
        </w:rPr>
        <w:t xml:space="preserve">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7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 на поставку продукции от производител</w:t>
      </w:r>
      <w:proofErr w:type="gramStart"/>
      <w:r w:rsidRPr="00D053CF">
        <w:rPr>
          <w:sz w:val="24"/>
          <w:szCs w:val="24"/>
        </w:rPr>
        <w:t>я(</w:t>
      </w:r>
      <w:proofErr w:type="gramEnd"/>
      <w:r w:rsidRPr="00D053CF">
        <w:rPr>
          <w:sz w:val="24"/>
          <w:szCs w:val="24"/>
        </w:rPr>
        <w:t>ей) данной продукции</w:t>
      </w:r>
      <w:r w:rsidR="00255523" w:rsidRPr="00255523">
        <w:rPr>
          <w:sz w:val="24"/>
          <w:szCs w:val="24"/>
        </w:rPr>
        <w:t xml:space="preserve"> </w:t>
      </w:r>
      <w:r w:rsidR="00255523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 xml:space="preserve">. </w:t>
      </w:r>
      <w:proofErr w:type="gramStart"/>
      <w:r w:rsidRPr="00D053CF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D053CF">
        <w:rPr>
          <w:sz w:val="24"/>
          <w:szCs w:val="24"/>
        </w:rPr>
        <w:t>неконтрафактной</w:t>
      </w:r>
      <w:proofErr w:type="spellEnd"/>
      <w:r w:rsidRPr="00D053CF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D053CF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D053CF">
        <w:rPr>
          <w:sz w:val="24"/>
          <w:szCs w:val="24"/>
        </w:rPr>
        <w:t>подтверждающий</w:t>
      </w:r>
      <w:proofErr w:type="gramEnd"/>
      <w:r w:rsidRPr="00D053CF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45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58" w:name="_Ref191386451"/>
      <w:bookmarkStart w:id="459" w:name="_Ref440271628"/>
      <w:bookmarkStart w:id="460" w:name="_Toc440297034"/>
      <w:bookmarkStart w:id="461" w:name="_Toc440356595"/>
      <w:bookmarkStart w:id="462" w:name="_Toc440631730"/>
      <w:bookmarkStart w:id="463" w:name="_Toc440876515"/>
      <w:bookmarkStart w:id="464" w:name="_Toc441130587"/>
      <w:bookmarkStart w:id="465" w:name="_Toc441157091"/>
      <w:bookmarkStart w:id="466" w:name="_Toc447292109"/>
      <w:bookmarkStart w:id="467" w:name="_Toc462234867"/>
      <w:bookmarkStart w:id="468" w:name="_Toc466966833"/>
      <w:bookmarkStart w:id="469" w:name="_Toc468806083"/>
      <w:bookmarkStart w:id="470" w:name="_Toc469480350"/>
      <w:bookmarkStart w:id="471" w:name="_Toc472416866"/>
      <w:bookmarkStart w:id="472" w:name="_Toc498523096"/>
      <w:r w:rsidRPr="00D053CF">
        <w:rPr>
          <w:szCs w:val="24"/>
        </w:rPr>
        <w:t xml:space="preserve">Привлечение </w:t>
      </w:r>
      <w:bookmarkEnd w:id="458"/>
      <w:proofErr w:type="spellStart"/>
      <w:r w:rsidR="005B074F" w:rsidRPr="00D053CF">
        <w:rPr>
          <w:szCs w:val="24"/>
        </w:rPr>
        <w:t>сопоставщиков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proofErr w:type="spellEnd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D053CF">
        <w:rPr>
          <w:bCs w:val="0"/>
          <w:sz w:val="24"/>
          <w:szCs w:val="24"/>
        </w:rPr>
        <w:t>сопоставщиков</w:t>
      </w:r>
      <w:proofErr w:type="spellEnd"/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73" w:name="_Ref191386461"/>
      <w:bookmarkStart w:id="474" w:name="_Toc440297035"/>
      <w:bookmarkStart w:id="475" w:name="_Toc440356596"/>
      <w:bookmarkStart w:id="476" w:name="_Toc440631731"/>
      <w:bookmarkStart w:id="477" w:name="_Toc440876516"/>
      <w:bookmarkStart w:id="478" w:name="_Toc441130588"/>
      <w:bookmarkStart w:id="479" w:name="_Toc441157092"/>
      <w:bookmarkStart w:id="480" w:name="_Toc447292110"/>
      <w:bookmarkStart w:id="481" w:name="_Toc462234868"/>
      <w:bookmarkStart w:id="482" w:name="_Toc466966834"/>
      <w:bookmarkStart w:id="483" w:name="_Toc468806084"/>
      <w:bookmarkStart w:id="484" w:name="_Toc469480351"/>
      <w:bookmarkStart w:id="485" w:name="_Toc472416867"/>
      <w:bookmarkStart w:id="486" w:name="_Toc498523097"/>
      <w:r w:rsidRPr="00D053CF">
        <w:rPr>
          <w:szCs w:val="24"/>
        </w:rPr>
        <w:lastRenderedPageBreak/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_Ref191386482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3.3.8.1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</w:t>
      </w:r>
      <w:r w:rsidR="00334620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5C2043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3.3.8.2</w:t>
      </w:r>
      <w:r w:rsidR="005C2043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7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48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8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488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9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9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334620">
        <w:fldChar w:fldCharType="begin"/>
      </w:r>
      <w:r w:rsidR="00334620">
        <w:instrText xml:space="preserve"> REF _Ref307563248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val="en-US"/>
        </w:rPr>
        <w:t>a</w:t>
      </w:r>
      <w:r w:rsidR="00676465" w:rsidRPr="00676465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334620">
        <w:fldChar w:fldCharType="begin"/>
      </w:r>
      <w:r w:rsidR="00334620">
        <w:instrText xml:space="preserve"> REF _Ref307563262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val="en-US"/>
        </w:rPr>
        <w:t>g</w:t>
      </w:r>
      <w:r w:rsidR="00676465" w:rsidRPr="00676465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334620">
        <w:fldChar w:fldCharType="begin"/>
      </w:r>
      <w:r w:rsidR="00334620">
        <w:instrText xml:space="preserve"> REF _Ref306032591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3.3.10.4</w:t>
      </w:r>
      <w:r w:rsidR="00334620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D053CF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D053CF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</w:t>
      </w:r>
      <w:r w:rsidRPr="00D053CF">
        <w:rPr>
          <w:sz w:val="24"/>
          <w:szCs w:val="24"/>
        </w:rPr>
        <w:lastRenderedPageBreak/>
        <w:t>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0" w:name="_Ref462233515"/>
      <w:proofErr w:type="gramStart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490"/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 xml:space="preserve">. </w:t>
      </w:r>
      <w:proofErr w:type="gramStart"/>
      <w:r w:rsidR="005A37E7" w:rsidRPr="00D053CF">
        <w:rPr>
          <w:bCs w:val="0"/>
          <w:sz w:val="24"/>
          <w:szCs w:val="24"/>
        </w:rPr>
        <w:t xml:space="preserve">Документы, указанные в </w:t>
      </w:r>
      <w:proofErr w:type="spellStart"/>
      <w:r w:rsidR="005A37E7" w:rsidRPr="00D053CF">
        <w:rPr>
          <w:bCs w:val="0"/>
          <w:sz w:val="24"/>
          <w:szCs w:val="24"/>
        </w:rPr>
        <w:t>пп</w:t>
      </w:r>
      <w:proofErr w:type="spellEnd"/>
      <w:r w:rsidR="005A37E7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_Ref465332160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и)</w:t>
      </w:r>
      <w:r w:rsidR="00334620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</w:t>
      </w:r>
      <w:proofErr w:type="gramStart"/>
      <w:r w:rsidR="00AD3EBC" w:rsidRPr="00D053CF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D053CF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D053CF">
        <w:rPr>
          <w:bCs w:val="0"/>
          <w:sz w:val="24"/>
          <w:szCs w:val="24"/>
        </w:rPr>
        <w:t xml:space="preserve">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proofErr w:type="gramEnd"/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_Ref440272510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5.10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D053CF">
        <w:rPr>
          <w:bCs w:val="0"/>
          <w:sz w:val="24"/>
          <w:szCs w:val="24"/>
        </w:rPr>
        <w:t>указанных</w:t>
      </w:r>
      <w:proofErr w:type="gramEnd"/>
      <w:r w:rsidR="00EE2EFB" w:rsidRPr="00D053CF">
        <w:rPr>
          <w:bCs w:val="0"/>
          <w:sz w:val="24"/>
          <w:szCs w:val="24"/>
        </w:rPr>
        <w:t xml:space="preserve">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3.3.8.1</w:t>
      </w:r>
      <w:r w:rsidR="00334620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91" w:name="_Ref306114966"/>
      <w:bookmarkStart w:id="492" w:name="_Toc440297036"/>
      <w:bookmarkStart w:id="493" w:name="_Toc440356597"/>
      <w:bookmarkStart w:id="494" w:name="_Toc440631732"/>
      <w:bookmarkStart w:id="495" w:name="_Toc440876517"/>
      <w:bookmarkStart w:id="496" w:name="_Toc441130589"/>
      <w:bookmarkStart w:id="497" w:name="_Toc441157093"/>
      <w:bookmarkStart w:id="498" w:name="_Toc447292111"/>
      <w:bookmarkStart w:id="499" w:name="_Toc462234869"/>
      <w:bookmarkStart w:id="500" w:name="_Toc466966835"/>
      <w:bookmarkStart w:id="501" w:name="_Toc468806085"/>
      <w:bookmarkStart w:id="502" w:name="_Toc469480352"/>
      <w:bookmarkStart w:id="503" w:name="_Toc472416868"/>
      <w:bookmarkStart w:id="504" w:name="_Toc498523098"/>
      <w:r w:rsidRPr="00D053CF">
        <w:rPr>
          <w:szCs w:val="24"/>
        </w:rPr>
        <w:t>Разъяснение Документации по запросу предложений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:rsidR="00717F60" w:rsidRPr="00676465" w:rsidRDefault="00676465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676465">
        <w:rPr>
          <w:bCs w:val="0"/>
          <w:iCs/>
          <w:sz w:val="24"/>
          <w:szCs w:val="24"/>
        </w:rPr>
        <w:t>ЭТП</w:t>
      </w:r>
      <w:r w:rsidR="00717F60" w:rsidRPr="00676465">
        <w:rPr>
          <w:bCs w:val="0"/>
          <w:iCs/>
          <w:sz w:val="24"/>
          <w:szCs w:val="24"/>
        </w:rPr>
        <w:t>.</w:t>
      </w:r>
    </w:p>
    <w:p w:rsidR="00676465" w:rsidRPr="00676465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676465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676465">
        <w:rPr>
          <w:sz w:val="24"/>
          <w:szCs w:val="24"/>
        </w:rPr>
        <w:t>с даты поступления</w:t>
      </w:r>
      <w:proofErr w:type="gramEnd"/>
      <w:r w:rsidRPr="00676465">
        <w:rPr>
          <w:sz w:val="24"/>
          <w:szCs w:val="24"/>
        </w:rPr>
        <w:t xml:space="preserve"> запроса.</w:t>
      </w:r>
    </w:p>
    <w:p w:rsidR="00676465" w:rsidRPr="00676465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76465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676465" w:rsidRPr="00D44C0D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44C0D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D44C0D">
        <w:rPr>
          <w:sz w:val="24"/>
          <w:szCs w:val="24"/>
        </w:rPr>
        <w:t>с даты публикации</w:t>
      </w:r>
      <w:proofErr w:type="gramEnd"/>
      <w:r w:rsidRPr="00D44C0D">
        <w:rPr>
          <w:sz w:val="24"/>
          <w:szCs w:val="24"/>
        </w:rPr>
        <w:t xml:space="preserve"> закупочной процедуры (п. </w:t>
      </w:r>
      <w:r w:rsidRPr="00D44C0D">
        <w:rPr>
          <w:sz w:val="24"/>
          <w:szCs w:val="24"/>
        </w:rPr>
        <w:fldChar w:fldCharType="begin"/>
      </w:r>
      <w:r w:rsidRPr="00D44C0D">
        <w:rPr>
          <w:sz w:val="24"/>
          <w:szCs w:val="24"/>
        </w:rPr>
        <w:instrText xml:space="preserve"> REF _Ref191386085 \r \h  \* MERGEFORMAT </w:instrText>
      </w:r>
      <w:r w:rsidRPr="00D44C0D">
        <w:rPr>
          <w:sz w:val="24"/>
          <w:szCs w:val="24"/>
        </w:rPr>
      </w:r>
      <w:r w:rsidRPr="00D44C0D">
        <w:rPr>
          <w:sz w:val="24"/>
          <w:szCs w:val="24"/>
        </w:rPr>
        <w:fldChar w:fldCharType="separate"/>
      </w:r>
      <w:r w:rsidRPr="00D44C0D">
        <w:rPr>
          <w:sz w:val="24"/>
          <w:szCs w:val="24"/>
        </w:rPr>
        <w:t>1.1.1</w:t>
      </w:r>
      <w:r w:rsidRPr="00D44C0D">
        <w:rPr>
          <w:sz w:val="24"/>
          <w:szCs w:val="24"/>
        </w:rPr>
        <w:fldChar w:fldCharType="end"/>
      </w:r>
      <w:r w:rsidRPr="00D44C0D">
        <w:rPr>
          <w:sz w:val="24"/>
          <w:szCs w:val="24"/>
        </w:rPr>
        <w:t>).</w:t>
      </w:r>
    </w:p>
    <w:p w:rsidR="00676465" w:rsidRPr="00D44C0D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44C0D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D44C0D">
        <w:rPr>
          <w:b/>
          <w:sz w:val="24"/>
          <w:szCs w:val="24"/>
        </w:rPr>
        <w:t xml:space="preserve">12:00 </w:t>
      </w:r>
      <w:r w:rsidR="00D44C0D" w:rsidRPr="00D44C0D">
        <w:rPr>
          <w:b/>
          <w:sz w:val="24"/>
          <w:szCs w:val="24"/>
        </w:rPr>
        <w:t>21 ноября</w:t>
      </w:r>
      <w:r w:rsidRPr="00D44C0D">
        <w:rPr>
          <w:b/>
          <w:sz w:val="24"/>
          <w:szCs w:val="24"/>
        </w:rPr>
        <w:t xml:space="preserve"> 2018 года</w:t>
      </w:r>
      <w:r w:rsidRPr="00D44C0D">
        <w:rPr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44C0D">
        <w:rPr>
          <w:bCs w:val="0"/>
          <w:sz w:val="24"/>
          <w:szCs w:val="24"/>
        </w:rPr>
        <w:t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</w:t>
      </w:r>
      <w:r w:rsidRPr="00D053CF">
        <w:rPr>
          <w:bCs w:val="0"/>
          <w:sz w:val="24"/>
          <w:szCs w:val="24"/>
        </w:rPr>
        <w:t xml:space="preserve">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lastRenderedPageBreak/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D053CF">
        <w:rPr>
          <w:bCs w:val="0"/>
          <w:iCs/>
          <w:sz w:val="24"/>
          <w:szCs w:val="24"/>
        </w:rPr>
        <w:t>,</w:t>
      </w:r>
      <w:proofErr w:type="gramEnd"/>
      <w:r w:rsidRPr="00D053CF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_Ref440969644 \r \h  \* MERGEFORMAT </w:instrText>
      </w:r>
      <w:r w:rsidR="00334620">
        <w:fldChar w:fldCharType="separate"/>
      </w:r>
      <w:r w:rsidR="00676465" w:rsidRPr="00676465">
        <w:rPr>
          <w:bCs w:val="0"/>
          <w:iCs/>
          <w:sz w:val="24"/>
          <w:szCs w:val="24"/>
        </w:rPr>
        <w:t>3.3.12</w:t>
      </w:r>
      <w:r w:rsidR="00334620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334620">
        <w:fldChar w:fldCharType="begin"/>
      </w:r>
      <w:r w:rsidR="00334620">
        <w:instrText xml:space="preserve"> REF _Ref440289401 \r \h  \* MERGEFORMAT </w:instrText>
      </w:r>
      <w:r w:rsidR="00334620">
        <w:fldChar w:fldCharType="separate"/>
      </w:r>
      <w:r w:rsidR="00676465" w:rsidRPr="00676465">
        <w:rPr>
          <w:bCs w:val="0"/>
          <w:iCs/>
          <w:sz w:val="24"/>
          <w:szCs w:val="24"/>
        </w:rPr>
        <w:t>3.3.13</w:t>
      </w:r>
      <w:r w:rsidR="00334620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05" w:name="_Toc440297037"/>
      <w:bookmarkStart w:id="506" w:name="_Toc440356598"/>
      <w:bookmarkStart w:id="507" w:name="_Toc440631733"/>
      <w:bookmarkStart w:id="508" w:name="_Toc440876518"/>
      <w:bookmarkStart w:id="509" w:name="_Ref440969599"/>
      <w:bookmarkStart w:id="510" w:name="_Ref440969644"/>
      <w:bookmarkStart w:id="511" w:name="_Toc441130590"/>
      <w:bookmarkStart w:id="512" w:name="_Toc441157094"/>
      <w:bookmarkStart w:id="513" w:name="_Toc447292112"/>
      <w:bookmarkStart w:id="514" w:name="_Toc462234870"/>
      <w:bookmarkStart w:id="515" w:name="_Toc466966836"/>
      <w:bookmarkStart w:id="516" w:name="_Toc468806086"/>
      <w:bookmarkStart w:id="517" w:name="_Toc469480353"/>
      <w:bookmarkStart w:id="518" w:name="_Toc472416869"/>
      <w:bookmarkStart w:id="519" w:name="_Toc498523099"/>
      <w:r w:rsidRPr="00D053CF">
        <w:rPr>
          <w:szCs w:val="24"/>
        </w:rPr>
        <w:t>Внесение изменений в Документацию по запросу предложений.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20" w:name="_Ref440289401"/>
      <w:bookmarkStart w:id="521" w:name="_Toc440297038"/>
      <w:bookmarkStart w:id="522" w:name="_Toc440356599"/>
      <w:bookmarkStart w:id="523" w:name="_Toc440631734"/>
      <w:bookmarkStart w:id="524" w:name="_Toc440876519"/>
      <w:bookmarkStart w:id="525" w:name="_Toc441130591"/>
      <w:bookmarkStart w:id="526" w:name="_Toc441157095"/>
      <w:bookmarkStart w:id="527" w:name="_Toc447292113"/>
      <w:bookmarkStart w:id="528" w:name="_Toc462234871"/>
      <w:bookmarkStart w:id="529" w:name="_Toc466966837"/>
      <w:bookmarkStart w:id="530" w:name="_Toc468806087"/>
      <w:bookmarkStart w:id="531" w:name="_Toc469480354"/>
      <w:bookmarkStart w:id="532" w:name="_Toc472416870"/>
      <w:bookmarkStart w:id="533" w:name="_Toc498523100"/>
      <w:r w:rsidRPr="00D053CF">
        <w:rPr>
          <w:szCs w:val="24"/>
        </w:rPr>
        <w:t>Продление срока окончания приема Заявок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4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5" w:name="_Toc299701566"/>
      <w:bookmarkStart w:id="536" w:name="_Ref306176386"/>
      <w:bookmarkStart w:id="537" w:name="_Ref440285128"/>
      <w:bookmarkStart w:id="538" w:name="_Toc440357103"/>
      <w:bookmarkStart w:id="539" w:name="_Toc440359658"/>
      <w:bookmarkStart w:id="540" w:name="_Toc440632121"/>
      <w:bookmarkStart w:id="541" w:name="_Toc440875942"/>
      <w:bookmarkStart w:id="542" w:name="_Toc441130970"/>
      <w:bookmarkStart w:id="543" w:name="_Toc447292114"/>
      <w:bookmarkStart w:id="544" w:name="_Toc462234872"/>
      <w:bookmarkStart w:id="545" w:name="_Toc466966838"/>
      <w:bookmarkStart w:id="546" w:name="_Toc468806088"/>
      <w:bookmarkStart w:id="547" w:name="_Toc469480355"/>
      <w:bookmarkStart w:id="548" w:name="_Toc472416871"/>
      <w:bookmarkStart w:id="549" w:name="_Toc498523101"/>
      <w:bookmarkStart w:id="550" w:name="_Ref305973214"/>
      <w:r w:rsidRPr="00D053CF">
        <w:rPr>
          <w:bCs w:val="0"/>
          <w:szCs w:val="24"/>
          <w:lang w:eastAsia="ru-RU"/>
        </w:rPr>
        <w:t xml:space="preserve">Обеспечение </w:t>
      </w:r>
      <w:proofErr w:type="gramStart"/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proofErr w:type="gramEnd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</w:t>
      </w:r>
      <w:proofErr w:type="gramStart"/>
      <w:r w:rsidRPr="00D053CF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D053CF">
        <w:rPr>
          <w:bCs w:val="0"/>
          <w:sz w:val="24"/>
          <w:szCs w:val="24"/>
        </w:rPr>
        <w:t xml:space="preserve">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1" w:name="_Ref462236869"/>
      <w:bookmarkStart w:id="552" w:name="_Toc498523102"/>
      <w:r w:rsidRPr="00D053CF">
        <w:t>Подача Заявок и их прием</w:t>
      </w:r>
      <w:bookmarkStart w:id="553" w:name="_Ref56229451"/>
      <w:bookmarkEnd w:id="534"/>
      <w:bookmarkEnd w:id="550"/>
      <w:bookmarkEnd w:id="551"/>
      <w:bookmarkEnd w:id="552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4" w:name="_Toc439323707"/>
      <w:bookmarkStart w:id="555" w:name="_Toc440297041"/>
      <w:bookmarkStart w:id="556" w:name="_Toc440356602"/>
      <w:bookmarkStart w:id="557" w:name="_Toc440631737"/>
      <w:bookmarkStart w:id="558" w:name="_Toc440876522"/>
      <w:bookmarkStart w:id="559" w:name="_Toc441130594"/>
      <w:bookmarkStart w:id="560" w:name="_Toc441157097"/>
      <w:bookmarkStart w:id="561" w:name="_Toc447292116"/>
      <w:bookmarkStart w:id="562" w:name="_Toc462234874"/>
      <w:bookmarkStart w:id="563" w:name="_Toc466966840"/>
      <w:bookmarkStart w:id="564" w:name="_Toc468806090"/>
      <w:bookmarkStart w:id="565" w:name="_Toc469480357"/>
      <w:bookmarkStart w:id="566" w:name="_Toc472416873"/>
      <w:bookmarkStart w:id="567" w:name="_Toc498523103"/>
      <w:r w:rsidRPr="00D053CF">
        <w:rPr>
          <w:szCs w:val="24"/>
        </w:rPr>
        <w:t>Подача Заявок через ЭТП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44C0D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D053CF">
        <w:rPr>
          <w:bCs w:val="0"/>
          <w:sz w:val="24"/>
          <w:szCs w:val="24"/>
        </w:rPr>
        <w:t>pdf</w:t>
      </w:r>
      <w:proofErr w:type="spellEnd"/>
      <w:r w:rsidRPr="00D053CF">
        <w:rPr>
          <w:bCs w:val="0"/>
          <w:sz w:val="24"/>
          <w:szCs w:val="24"/>
        </w:rPr>
        <w:t>, формат: один файл – один документ). При этом сканироваться документы должны после того, как они будут оформлены в соответствии с </w:t>
      </w:r>
      <w:r w:rsidRPr="00D44C0D">
        <w:rPr>
          <w:bCs w:val="0"/>
          <w:sz w:val="24"/>
          <w:szCs w:val="24"/>
        </w:rPr>
        <w:t xml:space="preserve">требованиями, указанными в настоящей Документации по запросу предложений. Размещение </w:t>
      </w:r>
      <w:r w:rsidR="00D77DCB" w:rsidRPr="00D44C0D">
        <w:rPr>
          <w:bCs w:val="0"/>
          <w:sz w:val="24"/>
          <w:szCs w:val="24"/>
        </w:rPr>
        <w:t xml:space="preserve">электронных </w:t>
      </w:r>
      <w:r w:rsidRPr="00D44C0D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D053CF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8" w:name="_Ref440289953"/>
      <w:r w:rsidRPr="00D44C0D">
        <w:rPr>
          <w:bCs w:val="0"/>
          <w:sz w:val="24"/>
          <w:szCs w:val="24"/>
        </w:rPr>
        <w:t>Заявк</w:t>
      </w:r>
      <w:r w:rsidR="00717F60" w:rsidRPr="00D44C0D">
        <w:rPr>
          <w:bCs w:val="0"/>
          <w:sz w:val="24"/>
          <w:szCs w:val="24"/>
        </w:rPr>
        <w:t xml:space="preserve">и на ЭТП могут быть поданы до </w:t>
      </w:r>
      <w:r w:rsidR="002B5044" w:rsidRPr="00D44C0D">
        <w:rPr>
          <w:b/>
          <w:bCs w:val="0"/>
          <w:sz w:val="24"/>
          <w:szCs w:val="24"/>
        </w:rPr>
        <w:t xml:space="preserve">12 часов 00 минут </w:t>
      </w:r>
      <w:r w:rsidR="00D44C0D" w:rsidRPr="00D44C0D">
        <w:rPr>
          <w:b/>
          <w:bCs w:val="0"/>
          <w:sz w:val="24"/>
          <w:szCs w:val="24"/>
        </w:rPr>
        <w:t>26 ноября</w:t>
      </w:r>
      <w:r w:rsidR="002B5044" w:rsidRPr="00D44C0D">
        <w:rPr>
          <w:b/>
          <w:bCs w:val="0"/>
          <w:sz w:val="24"/>
          <w:szCs w:val="24"/>
        </w:rPr>
        <w:t xml:space="preserve"> </w:t>
      </w:r>
      <w:r w:rsidR="00776C7A" w:rsidRPr="00D44C0D">
        <w:rPr>
          <w:b/>
          <w:bCs w:val="0"/>
          <w:sz w:val="24"/>
          <w:szCs w:val="24"/>
        </w:rPr>
        <w:t>2018</w:t>
      </w:r>
      <w:r w:rsidR="002B5044" w:rsidRPr="00D44C0D">
        <w:rPr>
          <w:b/>
          <w:bCs w:val="0"/>
          <w:sz w:val="24"/>
          <w:szCs w:val="24"/>
        </w:rPr>
        <w:t xml:space="preserve"> года</w:t>
      </w:r>
      <w:r w:rsidR="009E28D8" w:rsidRPr="00D44C0D">
        <w:rPr>
          <w:b/>
          <w:bCs w:val="0"/>
          <w:sz w:val="24"/>
          <w:szCs w:val="24"/>
        </w:rPr>
        <w:t xml:space="preserve">, </w:t>
      </w:r>
      <w:r w:rsidR="009E28D8" w:rsidRPr="00D44C0D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D44C0D">
        <w:rPr>
          <w:bCs w:val="0"/>
          <w:spacing w:val="-2"/>
          <w:sz w:val="24"/>
          <w:szCs w:val="24"/>
        </w:rPr>
        <w:t>(под</w:t>
      </w:r>
      <w:r w:rsidR="009E28D8" w:rsidRPr="00D44C0D">
        <w:rPr>
          <w:bCs w:val="0"/>
          <w:sz w:val="24"/>
          <w:szCs w:val="24"/>
        </w:rPr>
        <w:t xml:space="preserve">раздел </w:t>
      </w:r>
      <w:r w:rsidR="00334620" w:rsidRPr="00D44C0D">
        <w:fldChar w:fldCharType="begin"/>
      </w:r>
      <w:r w:rsidR="00334620" w:rsidRPr="00D44C0D">
        <w:instrText xml:space="preserve"> REF _Ref55336310 \r \h  \* MERGEFORMAT </w:instrText>
      </w:r>
      <w:r w:rsidR="00334620" w:rsidRPr="00D44C0D">
        <w:fldChar w:fldCharType="separate"/>
      </w:r>
      <w:r w:rsidR="00676465" w:rsidRPr="00D44C0D">
        <w:rPr>
          <w:bCs w:val="0"/>
          <w:sz w:val="24"/>
          <w:szCs w:val="24"/>
        </w:rPr>
        <w:t>5.1</w:t>
      </w:r>
      <w:r w:rsidR="00334620" w:rsidRPr="00D44C0D">
        <w:fldChar w:fldCharType="end"/>
      </w:r>
      <w:r w:rsidR="009E28D8" w:rsidRPr="00D44C0D">
        <w:rPr>
          <w:bCs w:val="0"/>
          <w:sz w:val="24"/>
          <w:szCs w:val="24"/>
          <w:lang w:eastAsia="ru-RU"/>
        </w:rPr>
        <w:t>)</w:t>
      </w:r>
      <w:r w:rsidR="009E28D8" w:rsidRPr="00D44C0D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</w:t>
      </w:r>
      <w:r w:rsidR="009E28D8" w:rsidRPr="00D053CF">
        <w:rPr>
          <w:bCs w:val="0"/>
          <w:sz w:val="24"/>
          <w:szCs w:val="24"/>
        </w:rPr>
        <w:t xml:space="preserve"> доске» ЭТП</w:t>
      </w:r>
      <w:r w:rsidR="00717F60" w:rsidRPr="00D053CF">
        <w:rPr>
          <w:bCs w:val="0"/>
          <w:sz w:val="24"/>
          <w:szCs w:val="24"/>
        </w:rPr>
        <w:t>.</w:t>
      </w:r>
      <w:bookmarkEnd w:id="568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</w:t>
      </w:r>
      <w:r w:rsidRPr="00D053CF">
        <w:rPr>
          <w:bCs w:val="0"/>
          <w:sz w:val="24"/>
          <w:szCs w:val="24"/>
        </w:rPr>
        <w:lastRenderedPageBreak/>
        <w:t>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9" w:name="_Ref115077798"/>
      <w:bookmarkStart w:id="570" w:name="_Toc439323708"/>
      <w:bookmarkStart w:id="571" w:name="_Toc440297042"/>
      <w:bookmarkStart w:id="572" w:name="_Toc440356603"/>
      <w:bookmarkStart w:id="573" w:name="_Toc440631738"/>
      <w:bookmarkStart w:id="574" w:name="_Toc440876523"/>
      <w:bookmarkStart w:id="575" w:name="_Toc441130595"/>
      <w:bookmarkStart w:id="576" w:name="_Toc441157098"/>
      <w:bookmarkStart w:id="577" w:name="_Toc447292117"/>
      <w:bookmarkStart w:id="578" w:name="_Toc462234875"/>
      <w:bookmarkStart w:id="579" w:name="_Toc466966841"/>
      <w:bookmarkStart w:id="580" w:name="_Toc468806091"/>
      <w:bookmarkStart w:id="581" w:name="_Toc469480358"/>
      <w:bookmarkStart w:id="582" w:name="_Toc472416874"/>
      <w:bookmarkStart w:id="583" w:name="_Toc498523104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bookmarkEnd w:id="553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3683883"/>
      <w:bookmarkStart w:id="585" w:name="_Toc498523105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584"/>
      <w:bookmarkEnd w:id="585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6" w:name="_Ref305973250"/>
      <w:bookmarkStart w:id="587" w:name="_Toc498523106"/>
      <w:r w:rsidRPr="00D053CF">
        <w:t>Оценка Заявок и проведение переговоров</w:t>
      </w:r>
      <w:bookmarkEnd w:id="586"/>
      <w:bookmarkEnd w:id="587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8" w:name="_Toc439323711"/>
      <w:bookmarkStart w:id="589" w:name="_Toc440297045"/>
      <w:bookmarkStart w:id="590" w:name="_Toc440356606"/>
      <w:bookmarkStart w:id="591" w:name="_Toc440631741"/>
      <w:bookmarkStart w:id="592" w:name="_Toc440876526"/>
      <w:bookmarkStart w:id="593" w:name="_Toc441130598"/>
      <w:bookmarkStart w:id="594" w:name="_Toc441157101"/>
      <w:bookmarkStart w:id="595" w:name="_Toc447292120"/>
      <w:bookmarkStart w:id="596" w:name="_Toc462234878"/>
      <w:bookmarkStart w:id="597" w:name="_Toc466966844"/>
      <w:bookmarkStart w:id="598" w:name="_Toc468806094"/>
      <w:bookmarkStart w:id="599" w:name="_Toc469480361"/>
      <w:bookmarkStart w:id="600" w:name="_Toc472416877"/>
      <w:bookmarkStart w:id="601" w:name="_Toc498523107"/>
      <w:r w:rsidRPr="00D053CF">
        <w:rPr>
          <w:szCs w:val="24"/>
        </w:rPr>
        <w:t>Общие положения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proofErr w:type="gramStart"/>
      <w:r w:rsidRPr="00D053CF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D053CF">
        <w:rPr>
          <w:bCs w:val="0"/>
          <w:sz w:val="24"/>
          <w:szCs w:val="24"/>
        </w:rPr>
        <w:t xml:space="preserve">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053CF">
        <w:rPr>
          <w:iCs/>
          <w:sz w:val="24"/>
          <w:szCs w:val="24"/>
        </w:rPr>
        <w:t>ПАО «МРСК Центра»</w:t>
      </w:r>
      <w:r w:rsidR="001A3C31" w:rsidRPr="00D053CF">
        <w:rPr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334620">
        <w:fldChar w:fldCharType="begin"/>
      </w:r>
      <w:r w:rsidR="00334620">
        <w:instrText xml:space="preserve"> REF _Ref93089454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3.6.2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334620">
        <w:fldChar w:fldCharType="begin"/>
      </w:r>
      <w:r w:rsidR="00334620">
        <w:instrText xml:space="preserve"> REF _Ref303670674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3.6.3</w:t>
      </w:r>
      <w:r w:rsidR="00334620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02" w:name="_Ref93089454"/>
      <w:bookmarkStart w:id="603" w:name="_Toc439323712"/>
      <w:bookmarkStart w:id="604" w:name="_Toc440297046"/>
      <w:bookmarkStart w:id="605" w:name="_Toc440356607"/>
      <w:bookmarkStart w:id="606" w:name="_Toc440631742"/>
      <w:bookmarkStart w:id="607" w:name="_Toc440876527"/>
      <w:bookmarkStart w:id="608" w:name="_Toc441130599"/>
      <w:bookmarkStart w:id="609" w:name="_Toc441157102"/>
      <w:bookmarkStart w:id="610" w:name="_Toc447292121"/>
      <w:bookmarkStart w:id="611" w:name="_Toc462234879"/>
      <w:bookmarkStart w:id="612" w:name="_Toc466966845"/>
      <w:bookmarkStart w:id="613" w:name="_Toc468806095"/>
      <w:bookmarkStart w:id="614" w:name="_Toc469480362"/>
      <w:bookmarkStart w:id="615" w:name="_Toc472416878"/>
      <w:bookmarkStart w:id="616" w:name="_Toc498523108"/>
      <w:r w:rsidRPr="00D053CF">
        <w:rPr>
          <w:szCs w:val="24"/>
        </w:rPr>
        <w:t>Отборочная стадия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lastRenderedPageBreak/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D053CF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7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17"/>
      <w:bookmarkEnd w:id="618"/>
    </w:p>
    <w:p w:rsidR="00775238" w:rsidRPr="00011803" w:rsidRDefault="006563A7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существенной мере не отвечают </w:t>
      </w:r>
      <w:r w:rsidRPr="00011803">
        <w:rPr>
          <w:sz w:val="24"/>
          <w:szCs w:val="24"/>
        </w:rPr>
        <w:t>требованиям, предъявленным к оформлению Заявки, изложенным в настоящей Документации по запросу предложений</w:t>
      </w:r>
      <w:r w:rsidR="00AE57F2" w:rsidRPr="00011803">
        <w:rPr>
          <w:sz w:val="24"/>
          <w:szCs w:val="24"/>
        </w:rPr>
        <w:t>;</w:t>
      </w:r>
    </w:p>
    <w:p w:rsidR="00775238" w:rsidRPr="00011803" w:rsidRDefault="00AE57F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011803">
        <w:rPr>
          <w:sz w:val="24"/>
          <w:szCs w:val="24"/>
        </w:rPr>
        <w:t xml:space="preserve"> </w:t>
      </w:r>
    </w:p>
    <w:p w:rsidR="00011803" w:rsidRPr="00D44C0D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 xml:space="preserve">не содержат всех </w:t>
      </w:r>
      <w:r w:rsidRPr="00D44C0D">
        <w:rPr>
          <w:sz w:val="24"/>
          <w:szCs w:val="24"/>
        </w:rPr>
        <w:t>необходимых документов, требуемых настоящей Документацией</w:t>
      </w:r>
      <w:r w:rsidR="00647766" w:rsidRPr="00D44C0D">
        <w:rPr>
          <w:sz w:val="24"/>
          <w:szCs w:val="24"/>
        </w:rPr>
        <w:t xml:space="preserve">, в том числе файла копии Сводной таблицы стоимости поставок, выполненного в формате MS </w:t>
      </w:r>
      <w:proofErr w:type="spellStart"/>
      <w:r w:rsidR="00647766" w:rsidRPr="00D44C0D">
        <w:rPr>
          <w:sz w:val="24"/>
          <w:szCs w:val="24"/>
        </w:rPr>
        <w:t>Excel</w:t>
      </w:r>
      <w:proofErr w:type="spellEnd"/>
      <w:r w:rsidRPr="00D44C0D">
        <w:rPr>
          <w:sz w:val="24"/>
          <w:szCs w:val="24"/>
        </w:rPr>
        <w:t>;</w:t>
      </w:r>
    </w:p>
    <w:p w:rsidR="00011803" w:rsidRPr="00382A07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44C0D">
        <w:rPr>
          <w:sz w:val="24"/>
          <w:szCs w:val="24"/>
        </w:rPr>
        <w:t>содержат предложения,</w:t>
      </w:r>
      <w:r w:rsidRPr="00382A07">
        <w:rPr>
          <w:sz w:val="24"/>
          <w:szCs w:val="24"/>
        </w:rPr>
        <w:t xml:space="preserve"> по существу не отвечающие техническим, коммерческим или договорным требованиям настоящей Документации;</w:t>
      </w:r>
    </w:p>
    <w:p w:rsidR="00011803" w:rsidRPr="00743062" w:rsidRDefault="0074306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43062">
        <w:rPr>
          <w:sz w:val="24"/>
          <w:szCs w:val="24"/>
          <w:lang w:val="x-none"/>
        </w:rPr>
        <w:t xml:space="preserve">содержат существенные арифметические </w:t>
      </w:r>
      <w:r w:rsidRPr="00743062">
        <w:rPr>
          <w:sz w:val="24"/>
          <w:szCs w:val="24"/>
        </w:rPr>
        <w:t>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011803" w:rsidRPr="00743062">
        <w:rPr>
          <w:sz w:val="24"/>
          <w:szCs w:val="24"/>
        </w:rPr>
        <w:t>;</w:t>
      </w:r>
    </w:p>
    <w:p w:rsidR="00011803" w:rsidRPr="00D053CF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75238" w:rsidRPr="00D053CF" w:rsidRDefault="00AE57F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9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1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20" w:name="_Ref303670674"/>
      <w:bookmarkStart w:id="621" w:name="_Toc439323713"/>
      <w:bookmarkStart w:id="622" w:name="_Toc440297047"/>
      <w:bookmarkStart w:id="623" w:name="_Toc440356608"/>
      <w:bookmarkStart w:id="624" w:name="_Toc440631743"/>
      <w:bookmarkStart w:id="625" w:name="_Toc440876528"/>
      <w:bookmarkStart w:id="626" w:name="_Toc441130600"/>
      <w:bookmarkStart w:id="627" w:name="_Toc441157103"/>
      <w:bookmarkStart w:id="628" w:name="_Toc447292122"/>
      <w:bookmarkStart w:id="629" w:name="_Toc462234880"/>
      <w:bookmarkStart w:id="630" w:name="_Toc466966846"/>
      <w:bookmarkStart w:id="631" w:name="_Toc468806096"/>
      <w:bookmarkStart w:id="632" w:name="_Toc469480363"/>
      <w:bookmarkStart w:id="633" w:name="_Toc472416879"/>
      <w:bookmarkStart w:id="634" w:name="_Toc498523109"/>
      <w:r w:rsidRPr="00D053CF">
        <w:rPr>
          <w:szCs w:val="24"/>
        </w:rPr>
        <w:lastRenderedPageBreak/>
        <w:t>Проведение переговоров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5" w:name="_Ref306138385"/>
      <w:bookmarkStart w:id="636" w:name="_Toc439323714"/>
      <w:bookmarkStart w:id="637" w:name="_Toc440297048"/>
      <w:bookmarkStart w:id="638" w:name="_Toc440356609"/>
      <w:bookmarkStart w:id="639" w:name="_Toc440631744"/>
      <w:bookmarkStart w:id="640" w:name="_Toc440876529"/>
      <w:bookmarkStart w:id="641" w:name="_Toc441130601"/>
      <w:bookmarkStart w:id="642" w:name="_Toc441157104"/>
      <w:bookmarkStart w:id="643" w:name="_Toc447292123"/>
      <w:bookmarkStart w:id="644" w:name="_Toc462234881"/>
      <w:bookmarkStart w:id="645" w:name="_Toc466966847"/>
      <w:bookmarkStart w:id="646" w:name="_Toc468806097"/>
      <w:bookmarkStart w:id="647" w:name="_Toc469480364"/>
      <w:bookmarkStart w:id="648" w:name="_Toc472416880"/>
      <w:bookmarkStart w:id="649" w:name="_Toc498523110"/>
      <w:r w:rsidRPr="00D053CF">
        <w:rPr>
          <w:szCs w:val="24"/>
        </w:rPr>
        <w:t>Оценочная стадия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D053CF">
        <w:rPr>
          <w:sz w:val="24"/>
          <w:szCs w:val="24"/>
        </w:rPr>
        <w:t>оценивает и сопоставляет</w:t>
      </w:r>
      <w:proofErr w:type="gramEnd"/>
      <w:r w:rsidRPr="00D053CF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3.8</w:t>
      </w:r>
      <w:r w:rsidR="00334620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650" w:name="_Ref303250967"/>
      <w:bookmarkStart w:id="651" w:name="_Toc305697378"/>
      <w:bookmarkStart w:id="652" w:name="_Toc498523111"/>
      <w:bookmarkStart w:id="653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650"/>
      <w:bookmarkEnd w:id="651"/>
      <w:bookmarkEnd w:id="652"/>
      <w:r w:rsidRPr="00D053CF">
        <w:t xml:space="preserve"> </w:t>
      </w:r>
    </w:p>
    <w:bookmarkEnd w:id="653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654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5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</w:t>
      </w:r>
      <w:r w:rsidR="007813AA" w:rsidRPr="00D053CF">
        <w:rPr>
          <w:iCs/>
          <w:sz w:val="24"/>
          <w:szCs w:val="24"/>
        </w:rPr>
        <w:lastRenderedPageBreak/>
        <w:t xml:space="preserve">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334620">
        <w:fldChar w:fldCharType="begin"/>
      </w:r>
      <w:r w:rsidR="00334620">
        <w:instrText xml:space="preserve"> REF _Ref465849801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3.7.9</w:t>
      </w:r>
      <w:r w:rsidR="00334620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334620">
        <w:fldChar w:fldCharType="begin"/>
      </w:r>
      <w:r w:rsidR="00334620">
        <w:instrText xml:space="preserve"> REF _Ref306352987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3.7.3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334620">
        <w:fldChar w:fldCharType="begin"/>
      </w:r>
      <w:r w:rsidR="00334620">
        <w:instrText xml:space="preserve"> REF _Ref306353005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3.7.5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6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65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7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7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_Ref468805718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3.7.8</w:t>
      </w:r>
      <w:r w:rsidR="00334620">
        <w:fldChar w:fldCharType="end"/>
      </w:r>
      <w:r w:rsidRPr="00F91CA3">
        <w:rPr>
          <w:sz w:val="24"/>
          <w:szCs w:val="24"/>
        </w:rPr>
        <w:t xml:space="preserve">, </w:t>
      </w:r>
      <w:proofErr w:type="gramStart"/>
      <w:r w:rsidRPr="00F91CA3">
        <w:rPr>
          <w:sz w:val="24"/>
          <w:szCs w:val="24"/>
        </w:rPr>
        <w:t>предоставляет документы</w:t>
      </w:r>
      <w:proofErr w:type="gramEnd"/>
      <w:r w:rsidRPr="00F91CA3">
        <w:rPr>
          <w:sz w:val="24"/>
          <w:szCs w:val="24"/>
        </w:rPr>
        <w:t xml:space="preserve">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документы,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8" w:name="_Ref471821960"/>
      <w:bookmarkStart w:id="659" w:name="_Toc471986593"/>
      <w:bookmarkStart w:id="660" w:name="_Toc472409204"/>
      <w:bookmarkStart w:id="661" w:name="_Toc472411818"/>
      <w:bookmarkStart w:id="662" w:name="_Toc498523112"/>
      <w:bookmarkStart w:id="663" w:name="_Ref303681924"/>
      <w:bookmarkStart w:id="664" w:name="_Ref303683914"/>
      <w:r w:rsidRPr="003C6D0A">
        <w:rPr>
          <w:bCs w:val="0"/>
        </w:rPr>
        <w:t xml:space="preserve">О </w:t>
      </w:r>
      <w:proofErr w:type="gramStart"/>
      <w:r w:rsidRPr="003C6D0A">
        <w:rPr>
          <w:bCs w:val="0"/>
        </w:rPr>
        <w:t>приоритете</w:t>
      </w:r>
      <w:proofErr w:type="gramEnd"/>
      <w:r w:rsidRPr="003C6D0A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58"/>
      <w:bookmarkEnd w:id="659"/>
      <w:bookmarkEnd w:id="660"/>
      <w:bookmarkEnd w:id="661"/>
      <w:bookmarkEnd w:id="662"/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C6D0A">
        <w:rPr>
          <w:sz w:val="24"/>
          <w:szCs w:val="24"/>
        </w:rPr>
        <w:t xml:space="preserve"> требований п. 4.5.1 </w:t>
      </w:r>
      <w:r w:rsidRPr="003C6D0A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3C6D0A">
        <w:rPr>
          <w:bCs w:val="0"/>
          <w:sz w:val="24"/>
          <w:szCs w:val="24"/>
        </w:rPr>
        <w:t>Россети</w:t>
      </w:r>
      <w:proofErr w:type="spellEnd"/>
      <w:r w:rsidRPr="003C6D0A">
        <w:rPr>
          <w:bCs w:val="0"/>
          <w:sz w:val="24"/>
          <w:szCs w:val="24"/>
        </w:rPr>
        <w:t xml:space="preserve">» (Положение о закупке) устанавливается </w:t>
      </w:r>
      <w:r w:rsidRPr="003C6D0A">
        <w:rPr>
          <w:sz w:val="24"/>
          <w:szCs w:val="24"/>
        </w:rPr>
        <w:t xml:space="preserve">приоритет продукции (товаров) российского происхождения при осуществлении закупок продукции (товаров) путем проведения закупочных процедур, по </w:t>
      </w:r>
      <w:r w:rsidRPr="003C6D0A">
        <w:rPr>
          <w:sz w:val="24"/>
          <w:szCs w:val="24"/>
        </w:rPr>
        <w:lastRenderedPageBreak/>
        <w:t>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C6D0A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C6D0A">
        <w:rPr>
          <w:i/>
          <w:sz w:val="24"/>
          <w:szCs w:val="24"/>
          <w:lang w:val="en-US"/>
        </w:rPr>
        <w:t>k</w:t>
      </w:r>
      <w:proofErr w:type="gramEnd"/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334620">
        <w:fldChar w:fldCharType="begin"/>
      </w:r>
      <w:r w:rsidR="00334620">
        <w:instrText xml:space="preserve"> REF _Ref303251044 \r \h  \* MERGEFORMAT </w:instrText>
      </w:r>
      <w:r w:rsidR="00334620">
        <w:fldChar w:fldCharType="separate"/>
      </w:r>
      <w:r w:rsidR="00676465" w:rsidRPr="00676465">
        <w:rPr>
          <w:rFonts w:ascii="Times New Roman" w:hAnsi="Times New Roman" w:cs="Times New Roman"/>
          <w:sz w:val="24"/>
          <w:szCs w:val="24"/>
        </w:rPr>
        <w:t>3.10</w:t>
      </w:r>
      <w:r w:rsidR="00334620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C6D0A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</w:rPr>
        <w:t>Пр</w:t>
      </w:r>
      <w:proofErr w:type="spellEnd"/>
      <w:proofErr w:type="gramEnd"/>
      <w:r w:rsidRPr="003C6D0A">
        <w:rPr>
          <w:sz w:val="24"/>
          <w:szCs w:val="24"/>
        </w:rPr>
        <w:t xml:space="preserve">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lastRenderedPageBreak/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= ∑ 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proofErr w:type="gramStart"/>
      <w:r w:rsidRPr="003C6D0A">
        <w:rPr>
          <w:i/>
          <w:sz w:val="24"/>
          <w:szCs w:val="24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proofErr w:type="spellStart"/>
      <w:proofErr w:type="gramStart"/>
      <w:r w:rsidRPr="003C6D0A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 xml:space="preserve">. (РФ) = </w:t>
      </w:r>
      <w:proofErr w:type="spellStart"/>
      <w:r w:rsidRPr="003C6D0A">
        <w:rPr>
          <w:sz w:val="24"/>
          <w:szCs w:val="24"/>
          <w:lang w:val="en-US"/>
        </w:rPr>
        <w:t>kf</w:t>
      </w:r>
      <w:proofErr w:type="spellEnd"/>
      <w:r w:rsidRPr="003C6D0A">
        <w:rPr>
          <w:sz w:val="24"/>
          <w:szCs w:val="24"/>
        </w:rPr>
        <w:t>*Ц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kf</w:t>
      </w:r>
      <w:proofErr w:type="spellEnd"/>
      <w:r w:rsidRPr="003C6D0A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  <w:lang w:val="en-US"/>
        </w:rPr>
        <w:t>kf</w:t>
      </w:r>
      <w:proofErr w:type="spellEnd"/>
      <w:proofErr w:type="gramEnd"/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334620">
        <w:fldChar w:fldCharType="begin"/>
      </w:r>
      <w:r w:rsidR="00334620">
        <w:instrText xml:space="preserve"> REF _Ref472416470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3.3.7.1</w:t>
      </w:r>
      <w:r w:rsidR="00334620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72416955"/>
      <w:bookmarkStart w:id="666" w:name="_Ref472416971"/>
      <w:bookmarkStart w:id="667" w:name="_Toc498523113"/>
      <w:r w:rsidRPr="00FD4E6C"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663"/>
      <w:bookmarkEnd w:id="664"/>
      <w:bookmarkEnd w:id="665"/>
      <w:bookmarkEnd w:id="666"/>
      <w:bookmarkEnd w:id="667"/>
    </w:p>
    <w:p w:rsidR="00717F60" w:rsidRPr="00FD4E6C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8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668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053CF">
        <w:rPr>
          <w:bCs w:val="0"/>
          <w:sz w:val="24"/>
          <w:szCs w:val="24"/>
        </w:rPr>
        <w:t>наилучшей</w:t>
      </w:r>
      <w:proofErr w:type="gramEnd"/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Решение Закупочной комиссии оформляется протоколом заседания </w:t>
      </w:r>
      <w:r w:rsidRPr="00D053CF">
        <w:rPr>
          <w:sz w:val="24"/>
          <w:szCs w:val="24"/>
        </w:rPr>
        <w:lastRenderedPageBreak/>
        <w:t>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D831F6" w:rsidRPr="00EB7A17" w:rsidRDefault="00D831F6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9" w:name="_Ref303251044"/>
      <w:bookmarkStart w:id="670" w:name="_Toc498523114"/>
      <w:bookmarkStart w:id="671" w:name="_Ref191386295"/>
      <w:r w:rsidRPr="00D053CF">
        <w:t xml:space="preserve">Признание запроса предложений </w:t>
      </w:r>
      <w:proofErr w:type="gramStart"/>
      <w:r w:rsidRPr="00D053CF">
        <w:t>несостоявшимся</w:t>
      </w:r>
      <w:bookmarkEnd w:id="669"/>
      <w:bookmarkEnd w:id="670"/>
      <w:proofErr w:type="gramEnd"/>
    </w:p>
    <w:p w:rsidR="00717F60" w:rsidRPr="00D053CF" w:rsidRDefault="00717F60" w:rsidP="00EA47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2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67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3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673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EA47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4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r w:rsidRPr="00D053CF">
        <w:rPr>
          <w:bCs w:val="0"/>
          <w:sz w:val="24"/>
          <w:szCs w:val="24"/>
        </w:rPr>
        <w:t>случае</w:t>
      </w:r>
      <w:proofErr w:type="gramStart"/>
      <w:r w:rsidRPr="00D053CF">
        <w:rPr>
          <w:bCs w:val="0"/>
          <w:sz w:val="24"/>
          <w:szCs w:val="24"/>
          <w:lang w:eastAsia="ru-RU"/>
        </w:rPr>
        <w:t>,</w:t>
      </w:r>
      <w:proofErr w:type="gramEnd"/>
      <w:r w:rsidRPr="00D053CF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74"/>
    </w:p>
    <w:p w:rsidR="00F20C7B" w:rsidRPr="00D053CF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5" w:name="_Toc468462453"/>
      <w:bookmarkStart w:id="676" w:name="_Toc468441704"/>
      <w:bookmarkStart w:id="677" w:name="_Ref465670219"/>
      <w:bookmarkStart w:id="678" w:name="_Toc498523115"/>
      <w:bookmarkStart w:id="679" w:name="_Ref303683929"/>
      <w:r w:rsidRPr="00FD4E6C">
        <w:rPr>
          <w:bCs w:val="0"/>
        </w:rPr>
        <w:t>Антидемпинговые меры</w:t>
      </w:r>
      <w:bookmarkEnd w:id="675"/>
      <w:bookmarkEnd w:id="676"/>
      <w:bookmarkEnd w:id="677"/>
      <w:bookmarkEnd w:id="678"/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334620">
        <w:fldChar w:fldCharType="begin"/>
      </w:r>
      <w:r w:rsidR="00334620">
        <w:instrText xml:space="preserve"> REF _Ref468805747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iCs/>
          <w:sz w:val="24"/>
          <w:szCs w:val="24"/>
        </w:rPr>
        <w:t>3.3.7</w:t>
      </w:r>
      <w:r w:rsidR="00334620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FD4E6C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80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80"/>
    </w:p>
    <w:p w:rsidR="007B5645" w:rsidRPr="00FD4E6C" w:rsidRDefault="007B5645" w:rsidP="00EA47E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EA47E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lastRenderedPageBreak/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bCs/>
          <w:iCs/>
          <w:sz w:val="24"/>
          <w:szCs w:val="24"/>
        </w:rPr>
        <w:t>3.11.2</w:t>
      </w:r>
      <w:r w:rsidR="00334620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В случае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334620">
        <w:fldChar w:fldCharType="begin"/>
      </w:r>
      <w:r w:rsidR="00334620">
        <w:instrText xml:space="preserve"> REF _Ref468805797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bCs/>
          <w:iCs/>
          <w:sz w:val="24"/>
          <w:szCs w:val="24"/>
        </w:rPr>
        <w:t>3.6.2.5</w:t>
      </w:r>
      <w:r w:rsidR="00334620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F91CA3">
        <w:rPr>
          <w:sz w:val="24"/>
          <w:szCs w:val="24"/>
        </w:rPr>
        <w:t>пп</w:t>
      </w:r>
      <w:proofErr w:type="spellEnd"/>
      <w:r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sz w:val="24"/>
          <w:szCs w:val="24"/>
        </w:rPr>
        <w:t>В случае</w:t>
      </w:r>
      <w:proofErr w:type="gramStart"/>
      <w:r w:rsidRPr="00F91CA3">
        <w:rPr>
          <w:sz w:val="24"/>
          <w:szCs w:val="24"/>
        </w:rPr>
        <w:t>,</w:t>
      </w:r>
      <w:proofErr w:type="gramEnd"/>
      <w:r w:rsidRPr="00F91CA3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F91CA3" w:rsidRDefault="007B5645" w:rsidP="00EA47EE">
      <w:pPr>
        <w:numPr>
          <w:ilvl w:val="0"/>
          <w:numId w:val="72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EA47EE">
      <w:pPr>
        <w:numPr>
          <w:ilvl w:val="0"/>
          <w:numId w:val="72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F91CA3">
        <w:rPr>
          <w:sz w:val="24"/>
          <w:szCs w:val="24"/>
        </w:rPr>
        <w:t>пп</w:t>
      </w:r>
      <w:proofErr w:type="spellEnd"/>
      <w:r w:rsidR="00F91CA3"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="00F91CA3"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3.13.4</w:t>
      </w:r>
      <w:r w:rsidR="00334620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68805820"/>
      <w:bookmarkStart w:id="682" w:name="_Toc498523116"/>
      <w:r w:rsidRPr="00FD4E6C"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671"/>
      <w:bookmarkEnd w:id="679"/>
      <w:bookmarkEnd w:id="681"/>
      <w:bookmarkEnd w:id="682"/>
    </w:p>
    <w:p w:rsidR="00657CD4" w:rsidRPr="00F87B07" w:rsidRDefault="00090A4A" w:rsidP="00657CD4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</w:t>
      </w:r>
      <w:r w:rsidRPr="00090A4A">
        <w:rPr>
          <w:bCs w:val="0"/>
          <w:sz w:val="24"/>
          <w:szCs w:val="24"/>
        </w:rPr>
        <w:t xml:space="preserve">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</w:t>
      </w:r>
      <w:r w:rsidRPr="00090A4A">
        <w:rPr>
          <w:bCs w:val="0"/>
          <w:sz w:val="24"/>
          <w:szCs w:val="24"/>
        </w:rPr>
        <w:lastRenderedPageBreak/>
        <w:t xml:space="preserve">фиксируются в Протоколе преддоговорных переговоров (далее – Протоколе) и должны быть в обязательном </w:t>
      </w:r>
      <w:r w:rsidRPr="00F87B07">
        <w:rPr>
          <w:bCs w:val="0"/>
          <w:sz w:val="24"/>
          <w:szCs w:val="24"/>
        </w:rPr>
        <w:t>порядке учтены при заключении договора с Победителем</w:t>
      </w:r>
      <w:r w:rsidR="00657CD4" w:rsidRPr="00F87B07">
        <w:rPr>
          <w:bCs w:val="0"/>
          <w:sz w:val="24"/>
          <w:szCs w:val="24"/>
        </w:rPr>
        <w:t>.</w:t>
      </w:r>
    </w:p>
    <w:p w:rsidR="00090A4A" w:rsidRPr="00F87B07" w:rsidRDefault="00090A4A" w:rsidP="00090A4A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F87B07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F87B07">
        <w:rPr>
          <w:color w:val="000000"/>
          <w:sz w:val="24"/>
          <w:szCs w:val="24"/>
          <w:lang w:eastAsia="x-none"/>
        </w:rPr>
        <w:t xml:space="preserve">(Протоколе) </w:t>
      </w:r>
      <w:r w:rsidRPr="00F87B07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F87B07" w:rsidRPr="00F87B0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proofErr w:type="gramStart"/>
      <w:r w:rsidRPr="00F87B07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F87B07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по запросу предложений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F87B07" w:rsidRPr="00F87B0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F87B07">
        <w:rPr>
          <w:sz w:val="24"/>
          <w:szCs w:val="24"/>
        </w:rPr>
        <w:t>в те</w:t>
      </w:r>
      <w:proofErr w:type="gramStart"/>
      <w:r w:rsidRPr="00F87B07">
        <w:rPr>
          <w:sz w:val="24"/>
          <w:szCs w:val="24"/>
        </w:rPr>
        <w:t>кст пр</w:t>
      </w:r>
      <w:proofErr w:type="gramEnd"/>
      <w:r w:rsidRPr="00F87B07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F87B07" w:rsidRPr="00F87B0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F87B07">
        <w:rPr>
          <w:sz w:val="24"/>
          <w:szCs w:val="24"/>
        </w:rPr>
        <w:t>на основе Технических требований Документации по запросу предложений и Заявки Победителя согласовываются тексты Приложений к Договору.</w:t>
      </w:r>
    </w:p>
    <w:p w:rsidR="00657CD4" w:rsidRPr="00090A4A" w:rsidRDefault="00090A4A" w:rsidP="00657CD4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F87B07">
        <w:rPr>
          <w:bCs w:val="0"/>
          <w:sz w:val="24"/>
          <w:szCs w:val="24"/>
          <w:lang w:eastAsia="ru-RU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</w:t>
      </w:r>
      <w:r w:rsidRPr="00090A4A">
        <w:rPr>
          <w:bCs w:val="0"/>
          <w:sz w:val="24"/>
          <w:szCs w:val="24"/>
          <w:lang w:eastAsia="ru-RU"/>
        </w:rPr>
        <w:t xml:space="preserve">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bCs w:val="0"/>
          <w:sz w:val="24"/>
          <w:szCs w:val="24"/>
          <w:lang w:eastAsia="ru-RU"/>
        </w:rPr>
        <w:t>.</w:t>
      </w:r>
    </w:p>
    <w:p w:rsidR="00717F60" w:rsidRPr="00090A4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090A4A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90A4A">
        <w:rPr>
          <w:rStyle w:val="adskobk"/>
          <w:sz w:val="24"/>
          <w:szCs w:val="24"/>
        </w:rPr>
        <w:t>д</w:t>
      </w:r>
      <w:r w:rsidR="00123C70" w:rsidRPr="00090A4A">
        <w:rPr>
          <w:rStyle w:val="adskobk"/>
          <w:sz w:val="24"/>
          <w:szCs w:val="24"/>
        </w:rPr>
        <w:t>оговор</w:t>
      </w:r>
      <w:r w:rsidRPr="00090A4A">
        <w:rPr>
          <w:rStyle w:val="adskobk"/>
          <w:sz w:val="24"/>
          <w:szCs w:val="24"/>
        </w:rPr>
        <w:t>ных переговоров</w:t>
      </w:r>
      <w:r w:rsidR="00E60F8E" w:rsidRPr="00090A4A">
        <w:rPr>
          <w:rStyle w:val="adskobk"/>
          <w:sz w:val="24"/>
          <w:szCs w:val="24"/>
        </w:rPr>
        <w:t>,</w:t>
      </w:r>
      <w:r w:rsidR="00E60F8E" w:rsidRPr="00090A4A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090A4A">
        <w:rPr>
          <w:rStyle w:val="adskobk"/>
          <w:sz w:val="24"/>
          <w:szCs w:val="24"/>
        </w:rPr>
        <w:t>.</w:t>
      </w:r>
    </w:p>
    <w:p w:rsidR="00717F60" w:rsidRPr="00FD4E6C" w:rsidRDefault="00676465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3" w:name="_Ref294695403"/>
      <w:bookmarkStart w:id="684" w:name="_Ref306320315"/>
      <w:proofErr w:type="gramStart"/>
      <w:r w:rsidRPr="00676465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676465">
        <w:rPr>
          <w:color w:val="000000"/>
          <w:sz w:val="24"/>
          <w:szCs w:val="24"/>
        </w:rPr>
        <w:t>.</w:t>
      </w:r>
      <w:proofErr w:type="gramEnd"/>
      <w:r w:rsidRPr="00676465">
        <w:rPr>
          <w:color w:val="000000"/>
          <w:sz w:val="24"/>
          <w:szCs w:val="24"/>
        </w:rPr>
        <w:t xml:space="preserve"> </w:t>
      </w:r>
      <w:r w:rsidRPr="0067646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676465">
        <w:rPr>
          <w:bCs w:val="0"/>
          <w:sz w:val="24"/>
          <w:szCs w:val="24"/>
        </w:rPr>
        <w:t xml:space="preserve">. </w:t>
      </w:r>
      <w:proofErr w:type="gramStart"/>
      <w:r w:rsidR="00717F60" w:rsidRPr="00676465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 xml:space="preserve">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="00123C70"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683"/>
      <w:bookmarkEnd w:id="684"/>
      <w:r w:rsidR="00717F60" w:rsidRPr="00FD4E6C">
        <w:rPr>
          <w:bCs w:val="0"/>
          <w:sz w:val="24"/>
          <w:szCs w:val="24"/>
        </w:rPr>
        <w:t xml:space="preserve"> </w:t>
      </w:r>
      <w:proofErr w:type="gramEnd"/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305979053"/>
      <w:r w:rsidRPr="00FD4E6C">
        <w:rPr>
          <w:sz w:val="24"/>
          <w:szCs w:val="24"/>
        </w:rPr>
        <w:t xml:space="preserve">Условия </w:t>
      </w:r>
      <w:proofErr w:type="gramStart"/>
      <w:r w:rsidRPr="00FD4E6C">
        <w:rPr>
          <w:sz w:val="24"/>
          <w:szCs w:val="24"/>
        </w:rPr>
        <w:t xml:space="preserve">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b/>
          <w:bCs w:val="0"/>
          <w:sz w:val="24"/>
          <w:szCs w:val="24"/>
        </w:rPr>
        <w:t>3.13.2</w:t>
      </w:r>
      <w:r w:rsidR="00334620">
        <w:fldChar w:fldCharType="end"/>
      </w:r>
      <w:r w:rsidRPr="00F91CA3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b/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6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proofErr w:type="gramStart"/>
      <w:r w:rsidR="00696966" w:rsidRPr="00F91CA3">
        <w:rPr>
          <w:sz w:val="24"/>
          <w:szCs w:val="24"/>
        </w:rPr>
        <w:t>наилучшей</w:t>
      </w:r>
      <w:proofErr w:type="gramEnd"/>
      <w:r w:rsidR="00717F60" w:rsidRPr="00F91CA3">
        <w:rPr>
          <w:sz w:val="24"/>
          <w:szCs w:val="24"/>
        </w:rPr>
        <w:t xml:space="preserve">, и </w:t>
      </w:r>
      <w:r w:rsidR="00717F60" w:rsidRPr="00F91CA3">
        <w:rPr>
          <w:sz w:val="24"/>
          <w:szCs w:val="24"/>
        </w:rPr>
        <w:lastRenderedPageBreak/>
        <w:t xml:space="preserve">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685"/>
      <w:bookmarkEnd w:id="686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 xml:space="preserve"> 1.2.6 </w:t>
      </w:r>
      <w:r w:rsidR="00334620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_Ref294695403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3.12.4</w:t>
      </w:r>
      <w:r w:rsidR="00334620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8813D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</w:t>
      </w:r>
      <w:r w:rsidRPr="008813D9">
        <w:rPr>
          <w:bCs w:val="0"/>
          <w:sz w:val="24"/>
          <w:szCs w:val="24"/>
        </w:rPr>
        <w:t xml:space="preserve">обеспечения исполнения обязательств по </w:t>
      </w:r>
      <w:r w:rsidR="00123C70" w:rsidRPr="008813D9">
        <w:rPr>
          <w:bCs w:val="0"/>
          <w:sz w:val="24"/>
          <w:szCs w:val="24"/>
        </w:rPr>
        <w:t>Договор</w:t>
      </w:r>
      <w:r w:rsidRPr="008813D9">
        <w:rPr>
          <w:bCs w:val="0"/>
          <w:sz w:val="24"/>
          <w:szCs w:val="24"/>
        </w:rPr>
        <w:t xml:space="preserve">у </w:t>
      </w:r>
      <w:r w:rsidR="004B3109" w:rsidRPr="008813D9">
        <w:rPr>
          <w:bCs w:val="0"/>
          <w:sz w:val="24"/>
          <w:szCs w:val="24"/>
        </w:rPr>
        <w:t>(п.</w:t>
      </w:r>
      <w:r w:rsidR="00F91CA3" w:rsidRPr="008813D9">
        <w:rPr>
          <w:bCs w:val="0"/>
          <w:sz w:val="24"/>
          <w:szCs w:val="24"/>
        </w:rPr>
        <w:t xml:space="preserve"> </w:t>
      </w:r>
      <w:r w:rsidR="005C2043" w:rsidRPr="008813D9">
        <w:rPr>
          <w:bCs w:val="0"/>
          <w:sz w:val="24"/>
          <w:szCs w:val="24"/>
        </w:rPr>
        <w:fldChar w:fldCharType="begin"/>
      </w:r>
      <w:r w:rsidR="00F91CA3" w:rsidRPr="008813D9">
        <w:rPr>
          <w:bCs w:val="0"/>
          <w:sz w:val="24"/>
          <w:szCs w:val="24"/>
        </w:rPr>
        <w:instrText xml:space="preserve"> REF _Ref472417616 \r \h </w:instrText>
      </w:r>
      <w:r w:rsidR="008813D9">
        <w:rPr>
          <w:bCs w:val="0"/>
          <w:sz w:val="24"/>
          <w:szCs w:val="24"/>
        </w:rPr>
        <w:instrText xml:space="preserve"> \* MERGEFORMAT </w:instrText>
      </w:r>
      <w:r w:rsidR="005C2043" w:rsidRPr="008813D9">
        <w:rPr>
          <w:bCs w:val="0"/>
          <w:sz w:val="24"/>
          <w:szCs w:val="24"/>
        </w:rPr>
      </w:r>
      <w:r w:rsidR="005C2043" w:rsidRPr="008813D9">
        <w:rPr>
          <w:bCs w:val="0"/>
          <w:sz w:val="24"/>
          <w:szCs w:val="24"/>
        </w:rPr>
        <w:fldChar w:fldCharType="separate"/>
      </w:r>
      <w:r w:rsidR="00676465" w:rsidRPr="008813D9">
        <w:rPr>
          <w:bCs w:val="0"/>
          <w:sz w:val="24"/>
          <w:szCs w:val="24"/>
        </w:rPr>
        <w:t>3.13</w:t>
      </w:r>
      <w:r w:rsidR="005C2043" w:rsidRPr="008813D9">
        <w:rPr>
          <w:bCs w:val="0"/>
          <w:sz w:val="24"/>
          <w:szCs w:val="24"/>
        </w:rPr>
        <w:fldChar w:fldCharType="end"/>
      </w:r>
      <w:r w:rsidR="004B3109" w:rsidRPr="008813D9">
        <w:rPr>
          <w:bCs w:val="0"/>
          <w:sz w:val="24"/>
          <w:szCs w:val="24"/>
        </w:rPr>
        <w:t xml:space="preserve">) </w:t>
      </w:r>
      <w:r w:rsidRPr="008813D9">
        <w:rPr>
          <w:bCs w:val="0"/>
          <w:sz w:val="24"/>
          <w:szCs w:val="24"/>
        </w:rPr>
        <w:t xml:space="preserve">в течение установленного в </w:t>
      </w:r>
      <w:r w:rsidR="007D07A7" w:rsidRPr="008813D9">
        <w:rPr>
          <w:bCs w:val="0"/>
          <w:sz w:val="24"/>
          <w:szCs w:val="24"/>
        </w:rPr>
        <w:t>Д</w:t>
      </w:r>
      <w:r w:rsidRPr="008813D9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8813D9" w:rsidRDefault="008813D9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8813D9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8813D9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255523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 на поставку </w:t>
      </w:r>
      <w:r w:rsidRPr="003C6D0A">
        <w:rPr>
          <w:sz w:val="24"/>
          <w:szCs w:val="24"/>
        </w:rPr>
        <w:t>продукции от производител</w:t>
      </w:r>
      <w:proofErr w:type="gramStart"/>
      <w:r w:rsidRPr="003C6D0A">
        <w:rPr>
          <w:sz w:val="24"/>
          <w:szCs w:val="24"/>
        </w:rPr>
        <w:t>я(</w:t>
      </w:r>
      <w:proofErr w:type="gramEnd"/>
      <w:r w:rsidRPr="003C6D0A">
        <w:rPr>
          <w:sz w:val="24"/>
          <w:szCs w:val="24"/>
        </w:rPr>
        <w:t xml:space="preserve">ей) данной продукции (п. </w:t>
      </w:r>
      <w:r w:rsidR="00334620">
        <w:fldChar w:fldCharType="begin"/>
      </w:r>
      <w:r w:rsidR="00334620">
        <w:instrText xml:space="preserve"> REF _Ref466909528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3.3.8.9</w:t>
      </w:r>
      <w:r w:rsidR="00334620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_Ref468805899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3.12.6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687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случае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C6D0A">
        <w:rPr>
          <w:sz w:val="24"/>
          <w:szCs w:val="24"/>
        </w:rPr>
        <w:t>ПАО</w:t>
      </w:r>
      <w:r w:rsidRPr="003C6D0A">
        <w:rPr>
          <w:sz w:val="24"/>
          <w:szCs w:val="24"/>
        </w:rPr>
        <w:t xml:space="preserve"> «</w:t>
      </w:r>
      <w:r w:rsidR="00C12FA4" w:rsidRPr="003C6D0A">
        <w:rPr>
          <w:sz w:val="24"/>
          <w:szCs w:val="24"/>
        </w:rPr>
        <w:t>МРСК Центра</w:t>
      </w:r>
      <w:r w:rsidRPr="003C6D0A">
        <w:rPr>
          <w:sz w:val="24"/>
          <w:szCs w:val="24"/>
        </w:rPr>
        <w:t>».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Ref191386314"/>
      <w:r w:rsidRPr="003C6D0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9" w:name="_Toc181693189"/>
      <w:bookmarkStart w:id="690" w:name="_Ref190680463"/>
      <w:bookmarkStart w:id="691" w:name="_Ref306140410"/>
      <w:bookmarkStart w:id="692" w:name="_Ref306142159"/>
      <w:bookmarkStart w:id="693" w:name="_Ref468202077"/>
      <w:bookmarkStart w:id="694" w:name="_Ref303102866"/>
      <w:bookmarkStart w:id="695" w:name="_Toc305835589"/>
      <w:bookmarkStart w:id="696" w:name="_Ref303683952"/>
      <w:bookmarkStart w:id="697" w:name="__RefNumPara__840_922829174"/>
      <w:bookmarkEnd w:id="688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C6D0A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3.8</w:t>
      </w:r>
      <w:r w:rsidR="00334620">
        <w:fldChar w:fldCharType="end"/>
      </w:r>
      <w:r w:rsidRPr="003C6D0A">
        <w:rPr>
          <w:sz w:val="24"/>
          <w:szCs w:val="24"/>
        </w:rPr>
        <w:t>), не допускается замена страны происхождения</w:t>
      </w:r>
      <w:proofErr w:type="gramEnd"/>
      <w:r w:rsidRPr="003C6D0A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8" w:name="_Ref472417185"/>
      <w:bookmarkStart w:id="699" w:name="_Ref472417616"/>
      <w:bookmarkStart w:id="700" w:name="_Toc498523117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689"/>
      <w:bookmarkEnd w:id="690"/>
      <w:bookmarkEnd w:id="691"/>
      <w:bookmarkEnd w:id="692"/>
      <w:bookmarkEnd w:id="693"/>
      <w:bookmarkEnd w:id="698"/>
      <w:bookmarkEnd w:id="699"/>
      <w:bookmarkEnd w:id="700"/>
      <w:r w:rsidRPr="003C6D0A">
        <w:t xml:space="preserve"> </w:t>
      </w:r>
      <w:bookmarkEnd w:id="694"/>
      <w:bookmarkEnd w:id="695"/>
    </w:p>
    <w:p w:rsidR="00932C0A" w:rsidRPr="003C6D0A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1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</w:t>
      </w:r>
      <w:r w:rsidRPr="003C6D0A">
        <w:rPr>
          <w:sz w:val="24"/>
          <w:szCs w:val="24"/>
        </w:rPr>
        <w:lastRenderedPageBreak/>
        <w:t xml:space="preserve">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1"/>
    </w:p>
    <w:p w:rsidR="003D5C97" w:rsidRPr="00D44C0D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FD4E6C">
        <w:rPr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_Ref468974799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3.13.3.1</w:t>
      </w:r>
      <w:r w:rsidR="00334620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</w:t>
      </w:r>
      <w:proofErr w:type="gramStart"/>
      <w:r w:rsidRPr="00FD4E6C">
        <w:rPr>
          <w:sz w:val="24"/>
          <w:szCs w:val="24"/>
        </w:rPr>
        <w:t xml:space="preserve">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</w:t>
      </w:r>
      <w:r w:rsidRPr="00D44C0D">
        <w:rPr>
          <w:sz w:val="24"/>
          <w:szCs w:val="24"/>
        </w:rPr>
        <w:t xml:space="preserve">осуществляется </w:t>
      </w:r>
      <w:r w:rsidR="00742CB4" w:rsidRPr="00D44C0D">
        <w:rPr>
          <w:bCs/>
          <w:sz w:val="24"/>
          <w:szCs w:val="24"/>
        </w:rPr>
        <w:t>Участником/Победителем</w:t>
      </w:r>
      <w:r w:rsidRPr="00D44C0D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 w:rsidRPr="00D44C0D">
        <w:rPr>
          <w:sz w:val="24"/>
          <w:szCs w:val="24"/>
        </w:rPr>
        <w:t xml:space="preserve">Поставщика </w:t>
      </w:r>
      <w:r w:rsidRPr="00D44C0D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334620" w:rsidRPr="00D44C0D">
        <w:fldChar w:fldCharType="begin"/>
      </w:r>
      <w:r w:rsidR="00334620" w:rsidRPr="00D44C0D">
        <w:instrText xml:space="preserve"> REF _Ref440272931 \r \h  \* MERGEFORMAT </w:instrText>
      </w:r>
      <w:r w:rsidR="00334620" w:rsidRPr="00D44C0D">
        <w:fldChar w:fldCharType="separate"/>
      </w:r>
      <w:r w:rsidR="00676465" w:rsidRPr="00D44C0D">
        <w:t>2</w:t>
      </w:r>
      <w:r w:rsidR="00334620" w:rsidRPr="00D44C0D">
        <w:fldChar w:fldCharType="end"/>
      </w:r>
      <w:r w:rsidRPr="00D44C0D">
        <w:rPr>
          <w:sz w:val="24"/>
          <w:szCs w:val="24"/>
        </w:rPr>
        <w:t xml:space="preserve">) с учетом требований, изложенных в подпункте </w:t>
      </w:r>
      <w:r w:rsidR="00334620" w:rsidRPr="00D44C0D">
        <w:fldChar w:fldCharType="begin"/>
      </w:r>
      <w:r w:rsidR="00334620" w:rsidRPr="00D44C0D">
        <w:instrText xml:space="preserve"> REF _Ref465437572 \r \h  \* MERGEFORMAT </w:instrText>
      </w:r>
      <w:r w:rsidR="00334620" w:rsidRPr="00D44C0D">
        <w:fldChar w:fldCharType="separate"/>
      </w:r>
      <w:r w:rsidR="00676465" w:rsidRPr="00D44C0D">
        <w:rPr>
          <w:sz w:val="24"/>
          <w:szCs w:val="24"/>
        </w:rPr>
        <w:t>3.13.2</w:t>
      </w:r>
      <w:r w:rsidR="00334620" w:rsidRPr="00D44C0D">
        <w:fldChar w:fldCharType="end"/>
      </w:r>
      <w:r w:rsidRPr="00D44C0D">
        <w:rPr>
          <w:sz w:val="24"/>
          <w:szCs w:val="24"/>
        </w:rPr>
        <w:t xml:space="preserve">, а также на этапе </w:t>
      </w:r>
      <w:proofErr w:type="spellStart"/>
      <w:r w:rsidRPr="00D44C0D">
        <w:rPr>
          <w:sz w:val="24"/>
          <w:szCs w:val="24"/>
        </w:rPr>
        <w:t>преддговорных</w:t>
      </w:r>
      <w:proofErr w:type="spellEnd"/>
      <w:r w:rsidRPr="00D44C0D">
        <w:rPr>
          <w:sz w:val="24"/>
          <w:szCs w:val="24"/>
        </w:rPr>
        <w:t xml:space="preserve"> переговоров (п. </w:t>
      </w:r>
      <w:r w:rsidR="00334620" w:rsidRPr="00D44C0D">
        <w:fldChar w:fldCharType="begin"/>
      </w:r>
      <w:r w:rsidR="00334620" w:rsidRPr="00D44C0D">
        <w:instrText xml:space="preserve"> REF _Ref468805820 \r \h  \* MERGEFORMAT </w:instrText>
      </w:r>
      <w:r w:rsidR="00334620" w:rsidRPr="00D44C0D">
        <w:fldChar w:fldCharType="separate"/>
      </w:r>
      <w:r w:rsidR="00676465" w:rsidRPr="00D44C0D">
        <w:rPr>
          <w:sz w:val="24"/>
          <w:szCs w:val="24"/>
        </w:rPr>
        <w:t>3.12</w:t>
      </w:r>
      <w:r w:rsidR="00334620" w:rsidRPr="00D44C0D">
        <w:fldChar w:fldCharType="end"/>
      </w:r>
      <w:r w:rsidRPr="00D44C0D">
        <w:rPr>
          <w:sz w:val="24"/>
          <w:szCs w:val="24"/>
        </w:rPr>
        <w:t>).</w:t>
      </w:r>
    </w:p>
    <w:p w:rsidR="00A222A8" w:rsidRPr="00D44C0D" w:rsidRDefault="00A222A8" w:rsidP="00EA47EE">
      <w:pPr>
        <w:pStyle w:val="affffff0"/>
        <w:widowControl w:val="0"/>
        <w:numPr>
          <w:ilvl w:val="0"/>
          <w:numId w:val="74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2" w:name="_Ref468974799"/>
      <w:bookmarkStart w:id="703" w:name="_Ref465440181"/>
      <w:r w:rsidRPr="00D44C0D">
        <w:rPr>
          <w:sz w:val="24"/>
          <w:szCs w:val="24"/>
        </w:rPr>
        <w:t>Реквизиты Заказчика:</w:t>
      </w:r>
      <w:bookmarkEnd w:id="702"/>
    </w:p>
    <w:p w:rsidR="00A222A8" w:rsidRPr="00D44C0D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D44C0D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D44C0D" w:rsidRDefault="00A222A8" w:rsidP="00EA47EE">
      <w:pPr>
        <w:pStyle w:val="aff6"/>
        <w:numPr>
          <w:ilvl w:val="0"/>
          <w:numId w:val="73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D44C0D">
        <w:rPr>
          <w:sz w:val="24"/>
          <w:szCs w:val="24"/>
        </w:rPr>
        <w:t>ИНН/КПП: 6901067107/</w:t>
      </w:r>
      <w:r w:rsidR="007C44DD" w:rsidRPr="00D44C0D">
        <w:rPr>
          <w:sz w:val="24"/>
          <w:szCs w:val="24"/>
        </w:rPr>
        <w:t>997650001</w:t>
      </w:r>
    </w:p>
    <w:p w:rsidR="00A222A8" w:rsidRPr="00D44C0D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D44C0D">
        <w:rPr>
          <w:sz w:val="24"/>
          <w:szCs w:val="24"/>
        </w:rPr>
        <w:t>р</w:t>
      </w:r>
      <w:proofErr w:type="gramEnd"/>
      <w:r w:rsidRPr="00D44C0D">
        <w:rPr>
          <w:sz w:val="24"/>
          <w:szCs w:val="24"/>
        </w:rPr>
        <w:t>/с: 40702810000000019885 в ПАО РОСБАНК</w:t>
      </w:r>
    </w:p>
    <w:p w:rsidR="00A222A8" w:rsidRPr="00D44C0D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44C0D">
        <w:rPr>
          <w:sz w:val="24"/>
          <w:szCs w:val="24"/>
        </w:rPr>
        <w:t>БИК: 044525256</w:t>
      </w:r>
    </w:p>
    <w:p w:rsidR="00A222A8" w:rsidRPr="00D44C0D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44C0D">
        <w:rPr>
          <w:sz w:val="24"/>
          <w:szCs w:val="24"/>
        </w:rPr>
        <w:t>к/с: 30101810000000000256</w:t>
      </w:r>
    </w:p>
    <w:p w:rsidR="003D5C97" w:rsidRPr="00FD4E6C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4" w:name="_Ref472417478"/>
      <w:r w:rsidRPr="00D44C0D">
        <w:rPr>
          <w:sz w:val="24"/>
          <w:szCs w:val="24"/>
        </w:rPr>
        <w:t>Непредставление обеспечения исполнения</w:t>
      </w:r>
      <w:r w:rsidRPr="00FD4E6C">
        <w:rPr>
          <w:sz w:val="24"/>
          <w:szCs w:val="24"/>
        </w:rPr>
        <w:t xml:space="preserve">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FD4E6C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_Ref468805929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3.12.7</w:t>
      </w:r>
      <w:r w:rsidR="00334620">
        <w:fldChar w:fldCharType="end"/>
      </w:r>
      <w:r w:rsidRPr="00FD4E6C">
        <w:rPr>
          <w:sz w:val="24"/>
          <w:szCs w:val="24"/>
        </w:rPr>
        <w:t>.</w:t>
      </w:r>
      <w:bookmarkEnd w:id="703"/>
      <w:bookmarkEnd w:id="704"/>
    </w:p>
    <w:p w:rsidR="00932C0A" w:rsidRPr="00D053CF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5" w:name="_Ref303694483"/>
      <w:bookmarkStart w:id="706" w:name="_Toc305835590"/>
      <w:bookmarkStart w:id="707" w:name="_Ref306140451"/>
      <w:bookmarkStart w:id="708" w:name="_Toc498523118"/>
      <w:r w:rsidRPr="00D053CF">
        <w:t xml:space="preserve">Уведомление о результатах </w:t>
      </w:r>
      <w:bookmarkEnd w:id="705"/>
      <w:bookmarkEnd w:id="706"/>
      <w:r w:rsidRPr="00D053CF">
        <w:t>запроса предложений</w:t>
      </w:r>
      <w:bookmarkEnd w:id="707"/>
      <w:bookmarkEnd w:id="708"/>
    </w:p>
    <w:bookmarkEnd w:id="696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.1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334620">
        <w:fldChar w:fldCharType="begin"/>
      </w:r>
      <w:r w:rsidR="00334620">
        <w:instrText xml:space="preserve"> REF _Ref191386085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</w:rPr>
        <w:t>1.1.1</w:t>
      </w:r>
      <w:r w:rsidR="00334620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EA47EE">
      <w:pPr>
        <w:widowControl w:val="0"/>
        <w:numPr>
          <w:ilvl w:val="2"/>
          <w:numId w:val="69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9" w:name="_Ref440270568"/>
      <w:bookmarkStart w:id="710" w:name="_Ref440274159"/>
      <w:bookmarkStart w:id="711" w:name="_Ref440292555"/>
      <w:bookmarkStart w:id="712" w:name="_Ref440292779"/>
      <w:bookmarkStart w:id="713" w:name="_Toc498523119"/>
      <w:r w:rsidRPr="00D053CF">
        <w:rPr>
          <w:szCs w:val="24"/>
        </w:rPr>
        <w:lastRenderedPageBreak/>
        <w:t>Техническая часть</w:t>
      </w:r>
      <w:bookmarkEnd w:id="709"/>
      <w:bookmarkEnd w:id="710"/>
      <w:bookmarkEnd w:id="711"/>
      <w:bookmarkEnd w:id="712"/>
      <w:bookmarkEnd w:id="713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14" w:name="_Toc176064096"/>
      <w:bookmarkStart w:id="715" w:name="_Toc176338524"/>
      <w:bookmarkStart w:id="716" w:name="_Toc180399752"/>
      <w:bookmarkStart w:id="717" w:name="_Toc191205941"/>
      <w:bookmarkStart w:id="718" w:name="_Toc194315544"/>
      <w:bookmarkStart w:id="719" w:name="_Toc423421725"/>
      <w:bookmarkStart w:id="720" w:name="_Toc498523120"/>
      <w:r w:rsidRPr="00D053CF">
        <w:t>Общие требования к условиям поставки продукции</w:t>
      </w:r>
      <w:bookmarkStart w:id="721" w:name="_Toc176064097"/>
      <w:bookmarkStart w:id="722" w:name="_Toc176338525"/>
      <w:bookmarkStart w:id="723" w:name="_Toc180399753"/>
      <w:bookmarkStart w:id="724" w:name="_Toc189457101"/>
      <w:bookmarkStart w:id="725" w:name="_Toc189461737"/>
      <w:bookmarkStart w:id="726" w:name="_Toc189462011"/>
      <w:bookmarkStart w:id="727" w:name="_Toc191273610"/>
      <w:bookmarkStart w:id="728" w:name="_Toc167189319"/>
      <w:bookmarkStart w:id="729" w:name="_Toc168725254"/>
      <w:bookmarkEnd w:id="714"/>
      <w:bookmarkEnd w:id="715"/>
      <w:bookmarkEnd w:id="716"/>
      <w:bookmarkEnd w:id="717"/>
      <w:bookmarkEnd w:id="718"/>
      <w:bookmarkEnd w:id="719"/>
      <w:bookmarkEnd w:id="7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0" w:name="_Toc439166308"/>
      <w:bookmarkStart w:id="731" w:name="_Toc439170656"/>
      <w:bookmarkStart w:id="732" w:name="_Toc439172758"/>
      <w:bookmarkStart w:id="733" w:name="_Toc439173202"/>
      <w:bookmarkStart w:id="734" w:name="_Toc439238196"/>
      <w:bookmarkStart w:id="735" w:name="_Toc439252748"/>
      <w:bookmarkStart w:id="736" w:name="_Toc439323606"/>
      <w:bookmarkStart w:id="737" w:name="_Toc439323722"/>
      <w:bookmarkStart w:id="738" w:name="_Toc440297056"/>
      <w:bookmarkStart w:id="739" w:name="_Toc440356617"/>
      <w:bookmarkStart w:id="740" w:name="_Toc440631753"/>
      <w:bookmarkStart w:id="741" w:name="_Toc440876538"/>
      <w:bookmarkStart w:id="742" w:name="_Toc441130610"/>
      <w:bookmarkStart w:id="743" w:name="_Toc441157113"/>
      <w:bookmarkStart w:id="744" w:name="_Toc447292132"/>
      <w:bookmarkStart w:id="745" w:name="_Toc462234890"/>
      <w:bookmarkStart w:id="746" w:name="_Toc466966856"/>
      <w:bookmarkStart w:id="747" w:name="_Toc468806107"/>
      <w:bookmarkStart w:id="748" w:name="_Toc469480374"/>
      <w:bookmarkStart w:id="749" w:name="_Toc472416891"/>
      <w:bookmarkStart w:id="750" w:name="_Toc498523121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1" w:name="_Toc439166309"/>
      <w:bookmarkStart w:id="752" w:name="_Toc439170657"/>
      <w:bookmarkStart w:id="753" w:name="_Toc439172759"/>
      <w:bookmarkStart w:id="754" w:name="_Toc439173203"/>
      <w:bookmarkStart w:id="755" w:name="_Toc439238197"/>
      <w:bookmarkStart w:id="756" w:name="_Toc439252749"/>
      <w:bookmarkStart w:id="757" w:name="_Toc439323607"/>
      <w:bookmarkStart w:id="758" w:name="_Toc439323723"/>
      <w:bookmarkStart w:id="759" w:name="_Toc440297057"/>
      <w:bookmarkStart w:id="760" w:name="_Toc440356618"/>
      <w:bookmarkStart w:id="761" w:name="_Toc440631754"/>
      <w:bookmarkStart w:id="762" w:name="_Toc440876539"/>
      <w:bookmarkStart w:id="763" w:name="_Toc441130611"/>
      <w:bookmarkStart w:id="764" w:name="_Toc441157114"/>
      <w:bookmarkStart w:id="765" w:name="_Toc447292133"/>
      <w:bookmarkStart w:id="766" w:name="_Toc462234891"/>
      <w:bookmarkStart w:id="767" w:name="_Toc466966857"/>
      <w:bookmarkStart w:id="768" w:name="_Toc468806108"/>
      <w:bookmarkStart w:id="769" w:name="_Toc469480375"/>
      <w:bookmarkStart w:id="770" w:name="_Toc472416892"/>
      <w:bookmarkStart w:id="771" w:name="_Toc498523122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2B5044" w:rsidRPr="00D44C0D" w:rsidRDefault="002B5044" w:rsidP="0021751A">
      <w:pPr>
        <w:pStyle w:val="2"/>
        <w:ind w:left="1701" w:hanging="1134"/>
      </w:pPr>
      <w:bookmarkStart w:id="772" w:name="_Toc423421726"/>
      <w:bookmarkStart w:id="773" w:name="_Ref450652998"/>
      <w:bookmarkStart w:id="774" w:name="_Toc498523123"/>
      <w:r w:rsidRPr="00D44C0D">
        <w:t>Перечень, объемы и характеристики закупаемой продукции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72"/>
      <w:bookmarkEnd w:id="773"/>
      <w:bookmarkEnd w:id="774"/>
    </w:p>
    <w:p w:rsidR="002B5044" w:rsidRPr="00D44C0D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297059"/>
      <w:bookmarkStart w:id="784" w:name="_Toc440356620"/>
      <w:bookmarkStart w:id="785" w:name="_Toc440631756"/>
      <w:bookmarkStart w:id="786" w:name="_Toc440876541"/>
      <w:bookmarkStart w:id="787" w:name="_Toc441130613"/>
      <w:bookmarkStart w:id="788" w:name="_Toc441157116"/>
      <w:bookmarkStart w:id="789" w:name="_Toc447292135"/>
      <w:bookmarkStart w:id="790" w:name="_Toc462234893"/>
      <w:bookmarkStart w:id="791" w:name="_Toc466966859"/>
      <w:bookmarkStart w:id="792" w:name="_Toc468806110"/>
      <w:bookmarkStart w:id="793" w:name="_Toc469480377"/>
      <w:bookmarkStart w:id="794" w:name="_Toc472416894"/>
      <w:bookmarkStart w:id="795" w:name="_Toc498523124"/>
      <w:r w:rsidRPr="00D44C0D">
        <w:rPr>
          <w:b w:val="0"/>
          <w:szCs w:val="24"/>
        </w:rPr>
        <w:t>Техническ</w:t>
      </w:r>
      <w:r w:rsidR="003776BB" w:rsidRPr="00D44C0D">
        <w:rPr>
          <w:b w:val="0"/>
          <w:szCs w:val="24"/>
        </w:rPr>
        <w:t>о</w:t>
      </w:r>
      <w:proofErr w:type="gramStart"/>
      <w:r w:rsidR="003776BB" w:rsidRPr="00D44C0D">
        <w:rPr>
          <w:b w:val="0"/>
          <w:szCs w:val="24"/>
        </w:rPr>
        <w:t>е(</w:t>
      </w:r>
      <w:proofErr w:type="spellStart"/>
      <w:proofErr w:type="gramEnd"/>
      <w:r w:rsidRPr="00D44C0D">
        <w:rPr>
          <w:b w:val="0"/>
          <w:szCs w:val="24"/>
        </w:rPr>
        <w:t>ие</w:t>
      </w:r>
      <w:proofErr w:type="spellEnd"/>
      <w:r w:rsidR="003776BB" w:rsidRPr="00D44C0D">
        <w:rPr>
          <w:b w:val="0"/>
          <w:szCs w:val="24"/>
        </w:rPr>
        <w:t>)</w:t>
      </w:r>
      <w:r w:rsidRPr="00D44C0D">
        <w:rPr>
          <w:b w:val="0"/>
          <w:szCs w:val="24"/>
        </w:rPr>
        <w:t xml:space="preserve"> задани</w:t>
      </w:r>
      <w:r w:rsidR="003776BB" w:rsidRPr="00D44C0D">
        <w:rPr>
          <w:b w:val="0"/>
          <w:szCs w:val="24"/>
        </w:rPr>
        <w:t>е(</w:t>
      </w:r>
      <w:r w:rsidRPr="00D44C0D">
        <w:rPr>
          <w:b w:val="0"/>
          <w:szCs w:val="24"/>
        </w:rPr>
        <w:t>я</w:t>
      </w:r>
      <w:r w:rsidR="003776BB" w:rsidRPr="00D44C0D">
        <w:rPr>
          <w:b w:val="0"/>
          <w:szCs w:val="24"/>
        </w:rPr>
        <w:t>)</w:t>
      </w:r>
      <w:r w:rsidRPr="00D44C0D">
        <w:rPr>
          <w:b w:val="0"/>
          <w:szCs w:val="24"/>
        </w:rPr>
        <w:t xml:space="preserve"> </w:t>
      </w:r>
      <w:r w:rsidR="00A154B7" w:rsidRPr="00D44C0D">
        <w:rPr>
          <w:b w:val="0"/>
          <w:szCs w:val="24"/>
        </w:rPr>
        <w:t xml:space="preserve">по Лоту №1 (подраздел </w:t>
      </w:r>
      <w:r w:rsidR="00334620" w:rsidRPr="00D44C0D">
        <w:fldChar w:fldCharType="begin"/>
      </w:r>
      <w:r w:rsidR="00334620" w:rsidRPr="00D44C0D">
        <w:instrText xml:space="preserve"> REF _Ref440275279 \r \h  \* MERGEFORMAT </w:instrText>
      </w:r>
      <w:r w:rsidR="00334620" w:rsidRPr="00D44C0D">
        <w:fldChar w:fldCharType="separate"/>
      </w:r>
      <w:r w:rsidR="00676465" w:rsidRPr="00D44C0D">
        <w:rPr>
          <w:b w:val="0"/>
          <w:szCs w:val="24"/>
        </w:rPr>
        <w:t>1.1.5</w:t>
      </w:r>
      <w:r w:rsidR="00334620" w:rsidRPr="00D44C0D">
        <w:fldChar w:fldCharType="end"/>
      </w:r>
      <w:r w:rsidR="00A154B7" w:rsidRPr="00D44C0D">
        <w:rPr>
          <w:b w:val="0"/>
          <w:szCs w:val="24"/>
        </w:rPr>
        <w:t>)</w:t>
      </w:r>
      <w:r w:rsidRPr="00D44C0D">
        <w:rPr>
          <w:b w:val="0"/>
          <w:szCs w:val="24"/>
        </w:rPr>
        <w:t xml:space="preserve"> изложен</w:t>
      </w:r>
      <w:r w:rsidR="00F463E8" w:rsidRPr="00D44C0D">
        <w:rPr>
          <w:b w:val="0"/>
          <w:szCs w:val="24"/>
        </w:rPr>
        <w:t>о(</w:t>
      </w:r>
      <w:r w:rsidRPr="00D44C0D">
        <w:rPr>
          <w:b w:val="0"/>
          <w:szCs w:val="24"/>
        </w:rPr>
        <w:t>ы</w:t>
      </w:r>
      <w:r w:rsidR="00F463E8" w:rsidRPr="00D44C0D">
        <w:rPr>
          <w:b w:val="0"/>
          <w:szCs w:val="24"/>
        </w:rPr>
        <w:t>)</w:t>
      </w:r>
      <w:r w:rsidRPr="00D44C0D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D44C0D">
        <w:rPr>
          <w:b w:val="0"/>
          <w:szCs w:val="24"/>
        </w:rPr>
        <w:t>Участник</w:t>
      </w:r>
      <w:r w:rsidRPr="00D44C0D">
        <w:rPr>
          <w:b w:val="0"/>
          <w:szCs w:val="24"/>
        </w:rPr>
        <w:t>ам вместе с ней в качестве отдельного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D44C0D" w:rsidRDefault="002B5044" w:rsidP="0021751A">
      <w:pPr>
        <w:pStyle w:val="2"/>
        <w:ind w:left="1701" w:hanging="1134"/>
      </w:pPr>
      <w:bookmarkStart w:id="796" w:name="_Ref194832984"/>
      <w:bookmarkStart w:id="797" w:name="_Ref197686508"/>
      <w:bookmarkStart w:id="798" w:name="_Toc423421727"/>
      <w:bookmarkStart w:id="799" w:name="_Toc498523126"/>
      <w:r w:rsidRPr="00D44C0D">
        <w:t>Требование к поставляемой продукции</w:t>
      </w:r>
      <w:bookmarkEnd w:id="796"/>
      <w:bookmarkEnd w:id="797"/>
      <w:bookmarkEnd w:id="798"/>
      <w:bookmarkEnd w:id="799"/>
    </w:p>
    <w:p w:rsidR="002B5044" w:rsidRPr="00D053C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0" w:name="_Toc439166313"/>
      <w:bookmarkStart w:id="801" w:name="_Toc439170661"/>
      <w:bookmarkStart w:id="802" w:name="_Toc439172763"/>
      <w:bookmarkStart w:id="803" w:name="_Toc439173207"/>
      <w:bookmarkStart w:id="804" w:name="_Toc439238201"/>
      <w:bookmarkStart w:id="805" w:name="_Toc439252753"/>
      <w:bookmarkStart w:id="806" w:name="_Toc439323611"/>
      <w:bookmarkStart w:id="807" w:name="_Toc439323727"/>
      <w:bookmarkStart w:id="808" w:name="_Toc440297061"/>
      <w:bookmarkStart w:id="809" w:name="_Toc440356622"/>
      <w:bookmarkStart w:id="810" w:name="_Toc440631758"/>
      <w:bookmarkStart w:id="811" w:name="_Toc440876543"/>
      <w:bookmarkStart w:id="812" w:name="_Toc441130615"/>
      <w:bookmarkStart w:id="813" w:name="_Toc441157118"/>
      <w:bookmarkStart w:id="814" w:name="_Toc447292137"/>
      <w:bookmarkStart w:id="815" w:name="_Toc462234895"/>
      <w:bookmarkStart w:id="816" w:name="_Toc466966862"/>
      <w:bookmarkStart w:id="817" w:name="_Toc468806113"/>
      <w:bookmarkStart w:id="818" w:name="_Toc469480380"/>
      <w:bookmarkStart w:id="819" w:name="_Toc472416897"/>
      <w:bookmarkStart w:id="820" w:name="_Toc498523127"/>
      <w:bookmarkStart w:id="821" w:name="_Ref194833053"/>
      <w:bookmarkStart w:id="822" w:name="_Ref223496951"/>
      <w:bookmarkStart w:id="823" w:name="_Ref223496970"/>
      <w:r w:rsidRPr="00D44C0D">
        <w:rPr>
          <w:b w:val="0"/>
          <w:szCs w:val="24"/>
        </w:rPr>
        <w:t>Участник</w:t>
      </w:r>
      <w:r w:rsidR="002B5044" w:rsidRPr="00D44C0D">
        <w:rPr>
          <w:b w:val="0"/>
          <w:szCs w:val="24"/>
        </w:rPr>
        <w:t xml:space="preserve"> в составе свое</w:t>
      </w:r>
      <w:r w:rsidR="00841A6F" w:rsidRPr="00D44C0D">
        <w:rPr>
          <w:b w:val="0"/>
          <w:szCs w:val="24"/>
        </w:rPr>
        <w:t>й</w:t>
      </w:r>
      <w:r w:rsidR="002B5044" w:rsidRPr="00D44C0D">
        <w:rPr>
          <w:b w:val="0"/>
          <w:szCs w:val="24"/>
        </w:rPr>
        <w:t xml:space="preserve"> </w:t>
      </w:r>
      <w:r w:rsidR="00841A6F" w:rsidRPr="00D44C0D">
        <w:rPr>
          <w:b w:val="0"/>
          <w:szCs w:val="24"/>
        </w:rPr>
        <w:t>Заявки</w:t>
      </w:r>
      <w:r w:rsidR="002B5044" w:rsidRPr="00D44C0D">
        <w:rPr>
          <w:b w:val="0"/>
          <w:szCs w:val="24"/>
        </w:rPr>
        <w:t xml:space="preserve"> должен представить</w:t>
      </w:r>
      <w:r w:rsidR="002B5044" w:rsidRPr="00D053CF">
        <w:rPr>
          <w:b w:val="0"/>
          <w:szCs w:val="24"/>
        </w:rPr>
        <w:t xml:space="preserve">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D053C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D053CF">
        <w:rPr>
          <w:b w:val="0"/>
          <w:szCs w:val="24"/>
        </w:rPr>
        <w:t>).</w:t>
      </w:r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4" w:name="_Toc439166314"/>
      <w:bookmarkStart w:id="825" w:name="_Toc439170662"/>
      <w:bookmarkStart w:id="826" w:name="_Toc439172764"/>
      <w:bookmarkStart w:id="827" w:name="_Toc439173208"/>
      <w:bookmarkStart w:id="828" w:name="_Toc439238202"/>
      <w:bookmarkStart w:id="829" w:name="_Toc439252754"/>
      <w:bookmarkStart w:id="830" w:name="_Toc439323612"/>
      <w:bookmarkStart w:id="831" w:name="_Toc439323728"/>
      <w:bookmarkStart w:id="832" w:name="_Toc440297062"/>
      <w:bookmarkStart w:id="833" w:name="_Toc440356623"/>
      <w:bookmarkStart w:id="834" w:name="_Toc440631759"/>
      <w:bookmarkStart w:id="835" w:name="_Toc440876544"/>
      <w:bookmarkStart w:id="836" w:name="_Toc441130616"/>
      <w:bookmarkStart w:id="837" w:name="_Toc441157119"/>
      <w:bookmarkStart w:id="838" w:name="_Toc447292138"/>
      <w:bookmarkStart w:id="839" w:name="_Toc462234896"/>
      <w:bookmarkStart w:id="840" w:name="_Toc466966863"/>
      <w:bookmarkStart w:id="841" w:name="_Toc468806114"/>
      <w:bookmarkStart w:id="842" w:name="_Toc469480381"/>
      <w:bookmarkStart w:id="843" w:name="_Toc472416898"/>
      <w:bookmarkStart w:id="844" w:name="_Toc498523128"/>
      <w:r w:rsidRPr="00D053C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D053CF">
        <w:rPr>
          <w:b w:val="0"/>
          <w:szCs w:val="24"/>
          <w:lang w:eastAsia="ru-RU"/>
        </w:rPr>
        <w:t>ях</w:t>
      </w:r>
      <w:proofErr w:type="spellEnd"/>
      <w:r w:rsidR="003776BB" w:rsidRPr="00D053C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</w:p>
    <w:p w:rsidR="002B5044" w:rsidRPr="00D053CF" w:rsidRDefault="002B5044" w:rsidP="0021751A">
      <w:pPr>
        <w:pStyle w:val="2"/>
        <w:ind w:left="1701" w:hanging="1134"/>
      </w:pPr>
      <w:bookmarkStart w:id="845" w:name="_Ref247513861"/>
      <w:bookmarkStart w:id="846" w:name="_Toc423421728"/>
      <w:bookmarkStart w:id="847" w:name="_Toc498523129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821"/>
      <w:bookmarkEnd w:id="822"/>
      <w:bookmarkEnd w:id="823"/>
      <w:r w:rsidRPr="00D053CF">
        <w:t>.</w:t>
      </w:r>
      <w:bookmarkEnd w:id="845"/>
      <w:bookmarkEnd w:id="846"/>
      <w:bookmarkEnd w:id="847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7"/>
      <w:bookmarkStart w:id="849" w:name="_Toc439170665"/>
      <w:bookmarkStart w:id="850" w:name="_Toc439172767"/>
      <w:bookmarkStart w:id="851" w:name="_Toc439173211"/>
      <w:bookmarkStart w:id="852" w:name="_Toc439238205"/>
      <w:bookmarkStart w:id="853" w:name="_Toc439252756"/>
      <w:bookmarkStart w:id="854" w:name="_Toc439323614"/>
      <w:bookmarkStart w:id="855" w:name="_Toc439323730"/>
      <w:bookmarkStart w:id="856" w:name="_Ref440292618"/>
      <w:bookmarkStart w:id="857" w:name="_Toc440297064"/>
      <w:bookmarkStart w:id="858" w:name="_Toc440356625"/>
      <w:bookmarkStart w:id="859" w:name="_Toc440631761"/>
      <w:bookmarkStart w:id="860" w:name="_Toc440876546"/>
      <w:bookmarkStart w:id="861" w:name="_Toc441130618"/>
      <w:bookmarkStart w:id="862" w:name="_Toc441157121"/>
      <w:bookmarkStart w:id="863" w:name="_Toc447292140"/>
      <w:bookmarkStart w:id="864" w:name="_Toc462234898"/>
      <w:bookmarkStart w:id="865" w:name="_Toc466966865"/>
      <w:bookmarkStart w:id="866" w:name="_Toc468806116"/>
      <w:bookmarkStart w:id="867" w:name="_Toc469480383"/>
      <w:bookmarkStart w:id="868" w:name="_Toc472416900"/>
      <w:bookmarkStart w:id="869" w:name="_Toc498523130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</w:t>
      </w:r>
      <w:proofErr w:type="gramStart"/>
      <w:r w:rsidRPr="00D053CF">
        <w:rPr>
          <w:b w:val="0"/>
          <w:szCs w:val="24"/>
        </w:rPr>
        <w:t>о(</w:t>
      </w:r>
      <w:proofErr w:type="gramEnd"/>
      <w:r w:rsidRPr="00D053C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>
        <w:rPr>
          <w:b w:val="0"/>
          <w:szCs w:val="24"/>
        </w:rPr>
        <w:t>Производителем</w:t>
      </w:r>
      <w:r w:rsidR="00EA6AA1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0" w:name="_Toc439166318"/>
      <w:bookmarkStart w:id="871" w:name="_Toc439170666"/>
      <w:bookmarkStart w:id="872" w:name="_Toc439172768"/>
      <w:bookmarkStart w:id="873" w:name="_Toc439173212"/>
      <w:bookmarkStart w:id="874" w:name="_Toc439238206"/>
      <w:bookmarkStart w:id="875" w:name="_Toc439252757"/>
      <w:bookmarkStart w:id="876" w:name="_Toc439323615"/>
      <w:bookmarkStart w:id="877" w:name="_Toc439323731"/>
      <w:bookmarkStart w:id="878" w:name="_Toc440297065"/>
      <w:bookmarkStart w:id="879" w:name="_Toc440356626"/>
      <w:bookmarkStart w:id="880" w:name="_Toc440631762"/>
      <w:bookmarkStart w:id="881" w:name="_Toc440876547"/>
      <w:bookmarkStart w:id="882" w:name="_Toc441130619"/>
      <w:bookmarkStart w:id="883" w:name="_Toc441157122"/>
      <w:bookmarkStart w:id="884" w:name="_Toc447292141"/>
      <w:bookmarkStart w:id="885" w:name="_Toc462234899"/>
      <w:bookmarkStart w:id="886" w:name="_Toc466966866"/>
      <w:bookmarkStart w:id="887" w:name="_Toc468806117"/>
      <w:bookmarkStart w:id="888" w:name="_Toc469480384"/>
      <w:bookmarkStart w:id="889" w:name="_Toc472416901"/>
      <w:bookmarkStart w:id="890" w:name="_Toc498523131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</w:p>
    <w:p w:rsidR="00A549DD" w:rsidRPr="00D053CF" w:rsidRDefault="00A549DD" w:rsidP="00A549DD">
      <w:pPr>
        <w:pStyle w:val="2"/>
        <w:ind w:left="1701" w:hanging="1134"/>
      </w:pPr>
      <w:bookmarkStart w:id="891" w:name="_Toc248219573"/>
      <w:bookmarkStart w:id="892" w:name="_Toc256099315"/>
      <w:bookmarkStart w:id="893" w:name="_Toc423421664"/>
      <w:bookmarkStart w:id="894" w:name="_Toc447269813"/>
      <w:bookmarkStart w:id="895" w:name="_Toc498523132"/>
      <w:bookmarkEnd w:id="728"/>
      <w:bookmarkEnd w:id="729"/>
      <w:r w:rsidRPr="00D053CF">
        <w:t>Иные требования</w:t>
      </w:r>
      <w:bookmarkEnd w:id="891"/>
      <w:bookmarkEnd w:id="892"/>
      <w:bookmarkEnd w:id="893"/>
      <w:bookmarkEnd w:id="894"/>
      <w:bookmarkEnd w:id="895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896" w:name="_Toc447292143"/>
      <w:bookmarkStart w:id="897" w:name="_Toc462234901"/>
      <w:bookmarkStart w:id="898" w:name="_Toc466966868"/>
      <w:bookmarkStart w:id="899" w:name="_Toc468806119"/>
      <w:bookmarkStart w:id="900" w:name="_Toc469480386"/>
      <w:bookmarkStart w:id="901" w:name="_Toc472416903"/>
      <w:bookmarkStart w:id="902" w:name="_Toc498523133"/>
      <w:bookmarkStart w:id="903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896"/>
      <w:bookmarkEnd w:id="897"/>
      <w:bookmarkEnd w:id="898"/>
      <w:bookmarkEnd w:id="899"/>
      <w:bookmarkEnd w:id="900"/>
      <w:bookmarkEnd w:id="901"/>
      <w:bookmarkEnd w:id="902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4" w:name="_Toc447292144"/>
      <w:bookmarkStart w:id="905" w:name="_Toc462234902"/>
      <w:bookmarkStart w:id="906" w:name="_Toc466966869"/>
      <w:bookmarkStart w:id="907" w:name="_Toc468806120"/>
      <w:bookmarkStart w:id="908" w:name="_Toc469480387"/>
      <w:bookmarkStart w:id="909" w:name="_Toc472416904"/>
      <w:bookmarkStart w:id="910" w:name="_Toc498523134"/>
      <w:r w:rsidRPr="00D053CF">
        <w:rPr>
          <w:b w:val="0"/>
          <w:szCs w:val="24"/>
        </w:rPr>
        <w:t>В случае</w:t>
      </w:r>
      <w:proofErr w:type="gramStart"/>
      <w:r w:rsidRPr="00D053CF">
        <w:rPr>
          <w:b w:val="0"/>
          <w:szCs w:val="24"/>
        </w:rPr>
        <w:t>,</w:t>
      </w:r>
      <w:proofErr w:type="gramEnd"/>
      <w:r w:rsidRPr="00D053CF">
        <w:rPr>
          <w:b w:val="0"/>
          <w:szCs w:val="24"/>
        </w:rPr>
        <w:t xml:space="preserve">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903"/>
      <w:bookmarkEnd w:id="904"/>
      <w:bookmarkEnd w:id="905"/>
      <w:bookmarkEnd w:id="906"/>
      <w:bookmarkEnd w:id="907"/>
      <w:bookmarkEnd w:id="908"/>
      <w:bookmarkEnd w:id="909"/>
      <w:bookmarkEnd w:id="910"/>
    </w:p>
    <w:p w:rsidR="00BE26DC" w:rsidRPr="00D053CF" w:rsidRDefault="00BE26DC" w:rsidP="00BE26DC">
      <w:pPr>
        <w:pStyle w:val="2"/>
        <w:ind w:left="1701" w:hanging="1134"/>
      </w:pPr>
      <w:bookmarkStart w:id="911" w:name="_Toc461809058"/>
      <w:bookmarkStart w:id="912" w:name="_Toc462216759"/>
      <w:bookmarkStart w:id="913" w:name="_Toc498523135"/>
      <w:r w:rsidRPr="00D053CF">
        <w:t>Альтернативные предложения</w:t>
      </w:r>
      <w:bookmarkStart w:id="914" w:name="_Ref56252639"/>
      <w:bookmarkEnd w:id="911"/>
      <w:bookmarkEnd w:id="912"/>
      <w:bookmarkEnd w:id="913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15" w:name="_Toc461809059"/>
      <w:bookmarkStart w:id="916" w:name="_Toc462216760"/>
      <w:bookmarkStart w:id="917" w:name="_Toc462234904"/>
      <w:bookmarkStart w:id="918" w:name="_Toc466966871"/>
      <w:bookmarkStart w:id="919" w:name="_Toc468806122"/>
      <w:bookmarkStart w:id="920" w:name="_Toc469480389"/>
      <w:bookmarkStart w:id="921" w:name="_Toc472416906"/>
      <w:bookmarkStart w:id="922" w:name="_Toc498523136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3" w:name="_Ref440270602"/>
      <w:bookmarkStart w:id="924" w:name="_Toc498523137"/>
      <w:bookmarkEnd w:id="5"/>
      <w:bookmarkEnd w:id="697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923"/>
      <w:bookmarkEnd w:id="924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925" w:name="_Ref55336310"/>
      <w:bookmarkStart w:id="926" w:name="_Toc57314672"/>
      <w:bookmarkStart w:id="927" w:name="_Toc69728986"/>
      <w:bookmarkStart w:id="928" w:name="_Toc98253919"/>
      <w:bookmarkStart w:id="929" w:name="_Toc165173847"/>
      <w:bookmarkStart w:id="930" w:name="_Toc423423667"/>
      <w:bookmarkStart w:id="931" w:name="_Toc498523138"/>
      <w:r w:rsidRPr="00D053CF">
        <w:t xml:space="preserve">Письмо о подаче оферты </w:t>
      </w:r>
      <w:bookmarkStart w:id="932" w:name="_Ref22846535"/>
      <w:r w:rsidRPr="00D053CF">
        <w:t>(</w:t>
      </w:r>
      <w:bookmarkEnd w:id="932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925"/>
      <w:bookmarkEnd w:id="926"/>
      <w:bookmarkEnd w:id="927"/>
      <w:bookmarkEnd w:id="928"/>
      <w:bookmarkEnd w:id="929"/>
      <w:bookmarkEnd w:id="930"/>
      <w:bookmarkEnd w:id="931"/>
    </w:p>
    <w:p w:rsidR="004F4D80" w:rsidRPr="00D053CF" w:rsidRDefault="004F4D80" w:rsidP="004F4D80">
      <w:pPr>
        <w:pStyle w:val="3"/>
        <w:rPr>
          <w:szCs w:val="24"/>
        </w:rPr>
      </w:pPr>
      <w:bookmarkStart w:id="933" w:name="_Toc98253920"/>
      <w:bookmarkStart w:id="934" w:name="_Toc157248174"/>
      <w:bookmarkStart w:id="935" w:name="_Toc157496543"/>
      <w:bookmarkStart w:id="936" w:name="_Toc158206082"/>
      <w:bookmarkStart w:id="937" w:name="_Toc164057767"/>
      <w:bookmarkStart w:id="938" w:name="_Toc164137117"/>
      <w:bookmarkStart w:id="939" w:name="_Toc164161277"/>
      <w:bookmarkStart w:id="940" w:name="_Toc165173848"/>
      <w:bookmarkStart w:id="941" w:name="_Toc439170673"/>
      <w:bookmarkStart w:id="942" w:name="_Toc439172775"/>
      <w:bookmarkStart w:id="943" w:name="_Toc439173219"/>
      <w:bookmarkStart w:id="944" w:name="_Toc439238213"/>
      <w:bookmarkStart w:id="945" w:name="_Toc440297069"/>
      <w:bookmarkStart w:id="946" w:name="_Toc440356630"/>
      <w:bookmarkStart w:id="947" w:name="_Toc462234907"/>
      <w:bookmarkStart w:id="948" w:name="_Toc472416909"/>
      <w:bookmarkStart w:id="949" w:name="_Toc498523139"/>
      <w:r w:rsidRPr="00D053CF">
        <w:rPr>
          <w:szCs w:val="24"/>
        </w:rPr>
        <w:t>Форма письма о подаче оферты</w:t>
      </w:r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0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опубликованное </w:t>
      </w:r>
      <w:proofErr w:type="gramStart"/>
      <w:r w:rsidRPr="00D053CF">
        <w:rPr>
          <w:sz w:val="24"/>
          <w:szCs w:val="24"/>
        </w:rPr>
        <w:t>в</w:t>
      </w:r>
      <w:proofErr w:type="gramEnd"/>
      <w:r w:rsidRPr="00D053CF">
        <w:rPr>
          <w:sz w:val="24"/>
          <w:szCs w:val="24"/>
        </w:rPr>
        <w:t xml:space="preserve"> [</w:t>
      </w:r>
      <w:r w:rsidRPr="00D053CF">
        <w:rPr>
          <w:rStyle w:val="aa"/>
          <w:sz w:val="24"/>
          <w:szCs w:val="24"/>
        </w:rPr>
        <w:t xml:space="preserve">указывается </w:t>
      </w:r>
      <w:proofErr w:type="gramStart"/>
      <w:r w:rsidRPr="00D053CF">
        <w:rPr>
          <w:rStyle w:val="aa"/>
          <w:sz w:val="24"/>
          <w:szCs w:val="24"/>
        </w:rPr>
        <w:t>дата</w:t>
      </w:r>
      <w:proofErr w:type="gramEnd"/>
      <w:r w:rsidRPr="00D053CF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зарегистрированное</w:t>
      </w:r>
      <w:proofErr w:type="gramEnd"/>
      <w:r w:rsidRPr="00D053CF">
        <w:rPr>
          <w:sz w:val="24"/>
          <w:szCs w:val="24"/>
        </w:rPr>
        <w:t xml:space="preserve">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053C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t xml:space="preserve">Итоговая стоимость </w:t>
            </w:r>
            <w:r w:rsidR="00C236C0" w:rsidRPr="00D053CF">
              <w:t>Заявки</w:t>
            </w:r>
            <w:r w:rsidRPr="00D053CF">
              <w:t xml:space="preserve"> без НДС, </w:t>
            </w:r>
            <w:proofErr w:type="spellStart"/>
            <w:r w:rsidRPr="00D053CF">
              <w:t>руб.РФ</w:t>
            </w:r>
            <w:proofErr w:type="spellEnd"/>
            <w:r w:rsidRPr="00D053CF">
              <w:t>.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rPr>
                <w:rStyle w:val="aa"/>
                <w:b w:val="0"/>
                <w:i w:val="0"/>
              </w:rPr>
              <w:t xml:space="preserve">по лоту № </w:t>
            </w:r>
            <w:r w:rsidRPr="00D053C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D053CF">
              <w:rPr>
                <w:rStyle w:val="aa"/>
                <w:b w:val="0"/>
              </w:rPr>
              <w:t>Участник</w:t>
            </w:r>
            <w:r w:rsidRPr="00D053C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(итоговая стоимость, рублей</w:t>
            </w:r>
            <w:r w:rsidRPr="00D053CF">
              <w:rPr>
                <w:rStyle w:val="aa"/>
                <w:b w:val="0"/>
                <w:i w:val="0"/>
              </w:rPr>
              <w:t xml:space="preserve"> РФ</w:t>
            </w:r>
            <w:r w:rsidRPr="00D053CF">
              <w:t>, без НДС)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053CF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053C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№</w:t>
            </w:r>
          </w:p>
          <w:p w:rsidR="004F4D80" w:rsidRPr="00D053C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053CF">
              <w:rPr>
                <w:rStyle w:val="aa"/>
                <w:b w:val="0"/>
                <w:i w:val="0"/>
              </w:rPr>
              <w:t>п</w:t>
            </w:r>
            <w:proofErr w:type="gramEnd"/>
            <w:r w:rsidRPr="00D053CF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 xml:space="preserve">Стоимость </w:t>
      </w:r>
      <w:proofErr w:type="gramStart"/>
      <w:r w:rsidRPr="00D053CF">
        <w:rPr>
          <w:sz w:val="24"/>
          <w:szCs w:val="24"/>
        </w:rPr>
        <w:t>является окончательной и содержит</w:t>
      </w:r>
      <w:proofErr w:type="gramEnd"/>
      <w:r w:rsidRPr="00D053CF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имеет правовой статус оферты и действует</w:t>
      </w:r>
      <w:proofErr w:type="gramEnd"/>
      <w:r w:rsidRPr="00D053CF">
        <w:rPr>
          <w:sz w:val="24"/>
          <w:szCs w:val="24"/>
        </w:rPr>
        <w:t xml:space="preserve">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 xml:space="preserve">вы не </w:t>
      </w:r>
      <w:proofErr w:type="gramStart"/>
      <w:r w:rsidRPr="00D053CF">
        <w:rPr>
          <w:sz w:val="24"/>
          <w:szCs w:val="24"/>
        </w:rPr>
        <w:t>отвечаете и не имеете</w:t>
      </w:r>
      <w:proofErr w:type="gramEnd"/>
      <w:r w:rsidRPr="00D053CF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D053CF">
        <w:rPr>
          <w:rStyle w:val="FTN-"/>
          <w:sz w:val="24"/>
          <w:szCs w:val="24"/>
        </w:rPr>
        <w:t xml:space="preserve"> </w:t>
      </w:r>
      <w:proofErr w:type="gramStart"/>
      <w:r w:rsidRPr="00D053C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  <w:proofErr w:type="gramEnd"/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D053CF">
        <w:rPr>
          <w:sz w:val="24"/>
          <w:szCs w:val="24"/>
        </w:rPr>
        <w:lastRenderedPageBreak/>
        <w:t>данных»;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D053CF">
        <w:rPr>
          <w:sz w:val="24"/>
          <w:szCs w:val="24"/>
        </w:rPr>
        <w:t xml:space="preserve">  ________________________(</w:t>
      </w:r>
      <w:proofErr w:type="gramStart"/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  <w:proofErr w:type="gramEnd"/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53C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C236C0" w:rsidRPr="00D053C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1" w:name="_Toc98253921"/>
      <w:bookmarkStart w:id="952" w:name="_Toc157248175"/>
      <w:bookmarkStart w:id="953" w:name="_Toc157496544"/>
      <w:bookmarkStart w:id="954" w:name="_Toc158206083"/>
      <w:bookmarkStart w:id="955" w:name="_Toc164057768"/>
      <w:bookmarkStart w:id="956" w:name="_Toc164137118"/>
      <w:bookmarkStart w:id="957" w:name="_Toc164161278"/>
      <w:bookmarkStart w:id="958" w:name="_Toc165173849"/>
      <w:r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959" w:name="_Toc439170674"/>
      <w:bookmarkStart w:id="960" w:name="_Toc439172776"/>
      <w:bookmarkStart w:id="961" w:name="_Toc439173220"/>
      <w:bookmarkStart w:id="962" w:name="_Toc439238214"/>
      <w:bookmarkStart w:id="963" w:name="_Toc439252762"/>
      <w:bookmarkStart w:id="964" w:name="_Toc439323736"/>
      <w:bookmarkStart w:id="965" w:name="_Toc440297070"/>
      <w:bookmarkStart w:id="966" w:name="_Toc440356631"/>
      <w:bookmarkStart w:id="967" w:name="_Toc440631767"/>
      <w:bookmarkStart w:id="968" w:name="_Toc440876551"/>
      <w:bookmarkStart w:id="969" w:name="_Toc441130623"/>
      <w:bookmarkStart w:id="970" w:name="_Toc441157126"/>
      <w:bookmarkStart w:id="971" w:name="_Toc447292148"/>
      <w:bookmarkStart w:id="972" w:name="_Toc462234908"/>
      <w:bookmarkStart w:id="973" w:name="_Toc472416910"/>
      <w:bookmarkStart w:id="974" w:name="_Toc498523140"/>
      <w:r w:rsidRPr="00D053CF">
        <w:rPr>
          <w:szCs w:val="24"/>
        </w:rPr>
        <w:lastRenderedPageBreak/>
        <w:t>Инструкции по заполнению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D053CF">
        <w:rPr>
          <w:sz w:val="24"/>
          <w:szCs w:val="24"/>
        </w:rPr>
        <w:t>ХХХ</w:t>
      </w:r>
      <w:proofErr w:type="spellEnd"/>
      <w:r w:rsidR="004F4D80" w:rsidRPr="00D053CF">
        <w:rPr>
          <w:sz w:val="24"/>
          <w:szCs w:val="24"/>
        </w:rPr>
        <w:t> ХХХ</w:t>
      </w:r>
      <w:proofErr w:type="gramStart"/>
      <w:r w:rsidR="004F4D80" w:rsidRPr="00D053CF">
        <w:rPr>
          <w:sz w:val="24"/>
          <w:szCs w:val="24"/>
        </w:rPr>
        <w:t>,Х</w:t>
      </w:r>
      <w:proofErr w:type="gramEnd"/>
      <w:r w:rsidR="004F4D80" w:rsidRPr="00D053CF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proofErr w:type="gramStart"/>
      <w:r w:rsidRPr="00D053CF">
        <w:rPr>
          <w:sz w:val="24"/>
          <w:szCs w:val="24"/>
        </w:rPr>
        <w:t>шеф-монтажа</w:t>
      </w:r>
      <w:proofErr w:type="gramEnd"/>
      <w:r w:rsidRPr="00D053CF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4620">
        <w:fldChar w:fldCharType="begin"/>
      </w:r>
      <w:r w:rsidR="00334620">
        <w:instrText xml:space="preserve"> REF _Ref306008743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3.3.4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</w:t>
      </w:r>
      <w:proofErr w:type="gramStart"/>
      <w:r w:rsidR="004F4D80" w:rsidRPr="00D053CF">
        <w:rPr>
          <w:sz w:val="24"/>
          <w:szCs w:val="24"/>
        </w:rPr>
        <w:t>перечислить и указать</w:t>
      </w:r>
      <w:proofErr w:type="gramEnd"/>
      <w:r w:rsidR="004F4D80" w:rsidRPr="00D053CF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</w:t>
      </w:r>
      <w:proofErr w:type="gramStart"/>
      <w:r w:rsidRPr="00D053CF">
        <w:rPr>
          <w:sz w:val="24"/>
          <w:szCs w:val="24"/>
        </w:rPr>
        <w:t>подписано и скреплено</w:t>
      </w:r>
      <w:proofErr w:type="gramEnd"/>
      <w:r w:rsidRPr="00D053CF">
        <w:rPr>
          <w:sz w:val="24"/>
          <w:szCs w:val="24"/>
        </w:rPr>
        <w:t xml:space="preserve"> печатью в соответствии с требованиями подпунктов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75" w:name="_Ref55335821"/>
      <w:bookmarkStart w:id="976" w:name="_Ref55336345"/>
      <w:bookmarkStart w:id="977" w:name="_Toc57314674"/>
      <w:bookmarkStart w:id="978" w:name="_Toc69728988"/>
      <w:bookmarkStart w:id="979" w:name="_Toc98253922"/>
      <w:bookmarkStart w:id="980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981" w:name="_Ref440271964"/>
      <w:bookmarkStart w:id="982" w:name="_Toc440297071"/>
      <w:bookmarkStart w:id="983" w:name="_Toc440356632"/>
      <w:bookmarkStart w:id="984" w:name="_Toc498523141"/>
      <w:r w:rsidRPr="00D053CF">
        <w:rPr>
          <w:szCs w:val="24"/>
        </w:rPr>
        <w:lastRenderedPageBreak/>
        <w:t>Антикоррупционные обязательства (Форма 1.1).</w:t>
      </w:r>
      <w:bookmarkEnd w:id="981"/>
      <w:bookmarkEnd w:id="982"/>
      <w:bookmarkEnd w:id="983"/>
      <w:bookmarkEnd w:id="984"/>
    </w:p>
    <w:p w:rsidR="00920CB0" w:rsidRPr="00D053CF" w:rsidRDefault="00920CB0" w:rsidP="00EA47EE">
      <w:pPr>
        <w:pStyle w:val="3"/>
        <w:numPr>
          <w:ilvl w:val="3"/>
          <w:numId w:val="64"/>
        </w:numPr>
        <w:rPr>
          <w:b w:val="0"/>
          <w:szCs w:val="24"/>
        </w:rPr>
      </w:pPr>
      <w:bookmarkStart w:id="985" w:name="_Toc439238216"/>
      <w:bookmarkStart w:id="986" w:name="_Toc439252764"/>
      <w:bookmarkStart w:id="987" w:name="_Toc439323738"/>
      <w:bookmarkStart w:id="988" w:name="_Toc440297072"/>
      <w:bookmarkStart w:id="989" w:name="_Toc440356633"/>
      <w:bookmarkStart w:id="990" w:name="_Toc440631769"/>
      <w:bookmarkStart w:id="991" w:name="_Toc440876553"/>
      <w:bookmarkStart w:id="992" w:name="_Toc441130625"/>
      <w:bookmarkStart w:id="993" w:name="_Toc441157128"/>
      <w:bookmarkStart w:id="994" w:name="_Toc447292150"/>
      <w:bookmarkStart w:id="995" w:name="_Toc462234910"/>
      <w:bookmarkStart w:id="996" w:name="_Toc472416912"/>
      <w:bookmarkStart w:id="997" w:name="_Toc498523142"/>
      <w:r w:rsidRPr="00D053CF">
        <w:rPr>
          <w:b w:val="0"/>
          <w:szCs w:val="24"/>
        </w:rPr>
        <w:t>Форма Антикоррупционных обязательств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D053CF">
        <w:t>противодействии</w:t>
      </w:r>
      <w:proofErr w:type="gramEnd"/>
      <w:r w:rsidRPr="00D053CF">
        <w:t xml:space="preserve"> коррупции», предусматривающих обязанность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по разработке и принятию мер по предупреждению и противодействию коррупции.</w:t>
      </w:r>
    </w:p>
    <w:p w:rsidR="00920CB0" w:rsidRPr="00D053CF" w:rsidRDefault="00920CB0" w:rsidP="00EA47EE">
      <w:pPr>
        <w:numPr>
          <w:ilvl w:val="0"/>
          <w:numId w:val="59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 xml:space="preserve">», именуемое в дальнейшем «Заказчик», после ознакомления с закупочной документацией </w:t>
      </w:r>
      <w:proofErr w:type="gramStart"/>
      <w:r w:rsidRPr="00D053CF">
        <w:t>гарантирует и заверяет</w:t>
      </w:r>
      <w:proofErr w:type="gramEnd"/>
      <w:r w:rsidRPr="00D053CF">
        <w:t xml:space="preserve"> Заказчика/Организатора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</w:t>
      </w:r>
      <w:proofErr w:type="spellStart"/>
      <w:r w:rsidRPr="00D053CF">
        <w:t>Россети</w:t>
      </w:r>
      <w:proofErr w:type="spellEnd"/>
      <w:r w:rsidRPr="00D053CF">
        <w:t>» и его ДЗО, утвержденной решением Совета директоров ПАО «</w:t>
      </w:r>
      <w:proofErr w:type="spellStart"/>
      <w:r w:rsidRPr="00D053CF">
        <w:t>Россети</w:t>
      </w:r>
      <w:proofErr w:type="spellEnd"/>
      <w:r w:rsidRPr="00D053CF">
        <w:t>»/</w:t>
      </w:r>
      <w:r w:rsidRPr="00D053CF">
        <w:rPr>
          <w:rFonts w:ascii="Calibri" w:hAnsi="Calibri"/>
        </w:rPr>
        <w:t xml:space="preserve"> </w:t>
      </w:r>
      <w:r w:rsidRPr="00D053CF">
        <w:t>ДЗО ПАО «</w:t>
      </w:r>
      <w:proofErr w:type="spellStart"/>
      <w:r w:rsidRPr="00D053CF">
        <w:t>Россети</w:t>
      </w:r>
      <w:proofErr w:type="spellEnd"/>
      <w:r w:rsidRPr="00D053CF">
        <w:t>» (протокол от 28.11.2014 №171) (далее - Антикоррупционная политика).</w:t>
      </w:r>
    </w:p>
    <w:p w:rsidR="00920CB0" w:rsidRPr="00D053CF" w:rsidRDefault="00920CB0" w:rsidP="00EA47EE">
      <w:pPr>
        <w:widowControl w:val="0"/>
        <w:numPr>
          <w:ilvl w:val="1"/>
          <w:numId w:val="63"/>
        </w:numPr>
        <w:suppressAutoHyphens w:val="0"/>
        <w:spacing w:line="240" w:lineRule="auto"/>
        <w:ind w:left="0" w:firstLine="709"/>
        <w:contextualSpacing/>
      </w:pPr>
      <w:proofErr w:type="gramStart"/>
      <w:r w:rsidRPr="00D053CF">
        <w:t>Согласен с принимаемыми в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D053CF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D053CF">
        <w:t>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D053CF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EA47E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EA47E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EA47E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 xml:space="preserve">непредставление информации о наличии аффилированных и иных связей, </w:t>
      </w:r>
      <w:proofErr w:type="gramStart"/>
      <w:r w:rsidRPr="00D053CF">
        <w:t>пред</w:t>
      </w:r>
      <w:proofErr w:type="gramEnd"/>
      <w:r w:rsidRPr="00D053CF">
        <w:t>/</w:t>
      </w:r>
      <w:proofErr w:type="gramStart"/>
      <w:r w:rsidRPr="00D053CF">
        <w:t>конфликта</w:t>
      </w:r>
      <w:proofErr w:type="gramEnd"/>
      <w:r w:rsidRPr="00D053CF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EA47E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proofErr w:type="spellStart"/>
      <w:r w:rsidRPr="00D053CF">
        <w:t>тимулирование</w:t>
      </w:r>
      <w:proofErr w:type="spellEnd"/>
      <w:r w:rsidRPr="00D053CF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EA47E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Заказчика в письменной</w:t>
      </w:r>
      <w:r w:rsidR="00A64544" w:rsidRPr="00D053CF">
        <w:t xml:space="preserve"> </w:t>
      </w:r>
      <w:r w:rsidRPr="00D053C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После получения такого письменного уведомления Заказчик </w:t>
      </w:r>
      <w:proofErr w:type="gramStart"/>
      <w:r w:rsidRPr="00D053CF">
        <w:t>осуществляет соответствующую проверку и направляет</w:t>
      </w:r>
      <w:proofErr w:type="gramEnd"/>
      <w:r w:rsidRPr="00D053CF">
        <w:t xml:space="preserve"> уведомление о результатах в адрес Участника.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</w:t>
      </w:r>
      <w:proofErr w:type="gramStart"/>
      <w:r w:rsidRPr="00D053CF">
        <w:t>соблюдать и исполнять</w:t>
      </w:r>
      <w:proofErr w:type="gramEnd"/>
      <w:r w:rsidRPr="00D053CF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D053C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D053C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D053CF" w:rsidRDefault="00BE26DC" w:rsidP="00BE26DC">
      <w:pPr>
        <w:spacing w:line="240" w:lineRule="auto"/>
      </w:pPr>
      <w:r w:rsidRPr="00D053CF">
        <w:rPr>
          <w:i/>
          <w:sz w:val="24"/>
          <w:szCs w:val="24"/>
        </w:rPr>
        <w:t xml:space="preserve">В ПАО «МРСК Центра действует система </w:t>
      </w:r>
      <w:r w:rsidRPr="00D053CF">
        <w:rPr>
          <w:i/>
          <w:iCs/>
          <w:sz w:val="24"/>
          <w:szCs w:val="24"/>
        </w:rPr>
        <w:t>предупреждения и профилактики коррупции.</w:t>
      </w:r>
      <w:r w:rsidRPr="00D053CF">
        <w:rPr>
          <w:i/>
          <w:sz w:val="24"/>
          <w:szCs w:val="24"/>
        </w:rPr>
        <w:t xml:space="preserve"> </w:t>
      </w:r>
      <w:proofErr w:type="gramStart"/>
      <w:r w:rsidRPr="00D053C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D053C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053CF">
        <w:rPr>
          <w:i/>
          <w:sz w:val="24"/>
          <w:szCs w:val="24"/>
        </w:rPr>
        <w:t xml:space="preserve"> на корпоративном веб-сайте</w:t>
      </w:r>
      <w:r w:rsidRPr="00D053C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053CF">
        <w:rPr>
          <w:i/>
          <w:sz w:val="24"/>
          <w:szCs w:val="24"/>
        </w:rPr>
        <w:t> </w:t>
      </w:r>
      <w:hyperlink r:id="rId42" w:tgtFrame="_blank" w:history="1">
        <w:r w:rsidRPr="00D053CF">
          <w:rPr>
            <w:i/>
            <w:sz w:val="24"/>
            <w:szCs w:val="24"/>
          </w:rPr>
          <w:t>doverie@mrsk-1.ru</w:t>
        </w:r>
      </w:hyperlink>
      <w:r w:rsidRPr="00D053C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98" w:name="_Toc423423668"/>
      <w:bookmarkStart w:id="999" w:name="_Ref440271072"/>
      <w:bookmarkStart w:id="1000" w:name="_Ref440273986"/>
      <w:bookmarkStart w:id="1001" w:name="_Ref440274337"/>
      <w:bookmarkStart w:id="1002" w:name="_Ref440274913"/>
      <w:bookmarkStart w:id="1003" w:name="_Ref440284918"/>
      <w:bookmarkStart w:id="1004" w:name="_Toc498523143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975"/>
      <w:bookmarkEnd w:id="976"/>
      <w:bookmarkEnd w:id="977"/>
      <w:bookmarkEnd w:id="978"/>
      <w:bookmarkEnd w:id="979"/>
      <w:bookmarkEnd w:id="980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05" w:name="_Toc98253923"/>
      <w:bookmarkStart w:id="1006" w:name="_Toc157248177"/>
      <w:bookmarkStart w:id="1007" w:name="_Toc157496546"/>
      <w:bookmarkStart w:id="1008" w:name="_Toc158206085"/>
      <w:bookmarkStart w:id="1009" w:name="_Toc164057770"/>
      <w:bookmarkStart w:id="1010" w:name="_Toc164137120"/>
      <w:bookmarkStart w:id="1011" w:name="_Toc164161280"/>
      <w:bookmarkStart w:id="1012" w:name="_Toc165173851"/>
      <w:bookmarkStart w:id="1013" w:name="_Ref264038986"/>
      <w:bookmarkStart w:id="1014" w:name="_Ref264359294"/>
      <w:bookmarkStart w:id="1015" w:name="_Toc439170676"/>
      <w:bookmarkStart w:id="1016" w:name="_Toc439172778"/>
      <w:bookmarkStart w:id="1017" w:name="_Toc439173222"/>
      <w:bookmarkStart w:id="1018" w:name="_Toc439238218"/>
      <w:bookmarkStart w:id="1019" w:name="_Toc439252766"/>
      <w:bookmarkStart w:id="1020" w:name="_Toc439323740"/>
      <w:bookmarkStart w:id="1021" w:name="_Toc440297074"/>
      <w:bookmarkStart w:id="1022" w:name="_Toc440356635"/>
      <w:bookmarkStart w:id="1023" w:name="_Toc440631771"/>
      <w:bookmarkStart w:id="1024" w:name="_Toc440876555"/>
      <w:bookmarkStart w:id="1025" w:name="_Toc441130627"/>
      <w:bookmarkStart w:id="1026" w:name="_Toc441157130"/>
      <w:bookmarkStart w:id="1027" w:name="_Toc447292152"/>
      <w:bookmarkStart w:id="1028" w:name="_Toc462234912"/>
      <w:bookmarkStart w:id="1029" w:name="_Toc466966879"/>
      <w:bookmarkStart w:id="1030" w:name="_Toc468806130"/>
      <w:bookmarkStart w:id="1031" w:name="_Toc469480397"/>
      <w:bookmarkStart w:id="1032" w:name="_Toc472416914"/>
      <w:bookmarkStart w:id="1033" w:name="_Toc498523144"/>
      <w:r w:rsidRPr="00D053CF">
        <w:rPr>
          <w:szCs w:val="24"/>
        </w:rPr>
        <w:t xml:space="preserve">Форма 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r w:rsidR="00492C8B" w:rsidRPr="00D053CF">
        <w:rPr>
          <w:szCs w:val="24"/>
        </w:rPr>
        <w:t>Сводной таблицы стоимости</w:t>
      </w:r>
      <w:bookmarkEnd w:id="1019"/>
      <w:bookmarkEnd w:id="1020"/>
      <w:bookmarkEnd w:id="1021"/>
      <w:bookmarkEnd w:id="1022"/>
      <w:bookmarkEnd w:id="1023"/>
      <w:bookmarkEnd w:id="1024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D053CF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D053CF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D053CF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EA47E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 </w:t>
            </w:r>
            <w:r w:rsidRPr="00D053CF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EA47E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34" w:name="_Toc176765534"/>
      <w:bookmarkStart w:id="1035" w:name="_Toc198979983"/>
      <w:bookmarkStart w:id="1036" w:name="_Toc217466315"/>
      <w:bookmarkStart w:id="1037" w:name="_Toc217702856"/>
      <w:bookmarkStart w:id="1038" w:name="_Toc233601974"/>
      <w:bookmarkStart w:id="1039" w:name="_Toc263343460"/>
      <w:r w:rsidRPr="00D053CF">
        <w:rPr>
          <w:b w:val="0"/>
          <w:szCs w:val="24"/>
        </w:rPr>
        <w:br w:type="page"/>
      </w:r>
      <w:bookmarkStart w:id="1040" w:name="_Toc439170677"/>
      <w:bookmarkStart w:id="1041" w:name="_Toc439172779"/>
      <w:bookmarkStart w:id="1042" w:name="_Toc439173223"/>
      <w:bookmarkStart w:id="1043" w:name="_Toc439238219"/>
      <w:bookmarkStart w:id="1044" w:name="_Toc439252767"/>
      <w:bookmarkStart w:id="1045" w:name="_Toc439323741"/>
      <w:bookmarkStart w:id="1046" w:name="_Toc440297075"/>
      <w:bookmarkStart w:id="1047" w:name="_Toc440356636"/>
      <w:bookmarkStart w:id="1048" w:name="_Toc440631772"/>
      <w:bookmarkStart w:id="1049" w:name="_Toc440876556"/>
      <w:bookmarkStart w:id="1050" w:name="_Toc441130628"/>
      <w:bookmarkStart w:id="1051" w:name="_Toc441157131"/>
      <w:bookmarkStart w:id="1052" w:name="_Toc447292153"/>
      <w:bookmarkStart w:id="1053" w:name="_Toc462234913"/>
      <w:bookmarkStart w:id="1054" w:name="_Toc466966880"/>
      <w:bookmarkStart w:id="1055" w:name="_Toc468806131"/>
      <w:bookmarkStart w:id="1056" w:name="_Toc469480398"/>
      <w:bookmarkStart w:id="1057" w:name="_Toc472416915"/>
      <w:bookmarkStart w:id="1058" w:name="_Toc498523145"/>
      <w:r w:rsidRPr="00D053CF">
        <w:rPr>
          <w:szCs w:val="24"/>
        </w:rPr>
        <w:lastRenderedPageBreak/>
        <w:t>Инструкции по заполнению</w:t>
      </w:r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>подготавливается на основании Техническог</w:t>
      </w:r>
      <w:proofErr w:type="gramStart"/>
      <w:r w:rsidRPr="00D053CF">
        <w:rPr>
          <w:sz w:val="24"/>
          <w:szCs w:val="24"/>
        </w:rPr>
        <w:t>о(</w:t>
      </w:r>
      <w:proofErr w:type="gramEnd"/>
      <w:r w:rsidRPr="00D053CF">
        <w:rPr>
          <w:sz w:val="24"/>
          <w:szCs w:val="24"/>
        </w:rPr>
        <w:t xml:space="preserve">их) задания(й) (п. </w:t>
      </w:r>
      <w:r w:rsidR="00334620">
        <w:fldChar w:fldCharType="begin"/>
      </w:r>
      <w:r w:rsidR="00334620">
        <w:instrText xml:space="preserve"> REF _Ref450652998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4.2</w:t>
      </w:r>
      <w:r w:rsidR="00334620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5.3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D053CF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_Ref440292752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3C6D0A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_Ref440292779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proofErr w:type="gramStart"/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</w:t>
      </w:r>
      <w:proofErr w:type="gramEnd"/>
      <w:r w:rsidRPr="003C6D0A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D053CF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D053CF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D053CF">
        <w:rPr>
          <w:sz w:val="24"/>
          <w:szCs w:val="24"/>
        </w:rPr>
        <w:t>XXX</w:t>
      </w:r>
      <w:proofErr w:type="spellEnd"/>
      <w:r w:rsidRPr="00D053CF">
        <w:rPr>
          <w:sz w:val="24"/>
          <w:szCs w:val="24"/>
        </w:rPr>
        <w:t xml:space="preserve">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59" w:name="_Ref86826666"/>
      <w:bookmarkStart w:id="1060" w:name="_Toc90385112"/>
      <w:bookmarkStart w:id="1061" w:name="_Toc98253925"/>
      <w:bookmarkStart w:id="1062" w:name="_Toc165173853"/>
      <w:bookmarkStart w:id="1063" w:name="_Toc423423669"/>
      <w:bookmarkStart w:id="1064" w:name="_Toc498523146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059"/>
      <w:bookmarkEnd w:id="1060"/>
      <w:bookmarkEnd w:id="1061"/>
      <w:bookmarkEnd w:id="1062"/>
      <w:bookmarkEnd w:id="1063"/>
      <w:bookmarkEnd w:id="1064"/>
    </w:p>
    <w:p w:rsidR="004F4D80" w:rsidRPr="00D053CF" w:rsidRDefault="004F4D80" w:rsidP="007813AA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65" w:name="_Toc90385113"/>
      <w:bookmarkStart w:id="1066" w:name="_Toc98253926"/>
      <w:bookmarkStart w:id="1067" w:name="_Toc157248180"/>
      <w:bookmarkStart w:id="1068" w:name="_Toc157496549"/>
      <w:bookmarkStart w:id="1069" w:name="_Toc158206088"/>
      <w:bookmarkStart w:id="1070" w:name="_Toc164057773"/>
      <w:bookmarkStart w:id="1071" w:name="_Toc164137123"/>
      <w:bookmarkStart w:id="1072" w:name="_Toc164161283"/>
      <w:bookmarkStart w:id="1073" w:name="_Toc165173854"/>
      <w:bookmarkStart w:id="1074" w:name="_Ref193690005"/>
      <w:bookmarkStart w:id="1075" w:name="_Toc439170679"/>
      <w:bookmarkStart w:id="1076" w:name="_Toc439172781"/>
      <w:bookmarkStart w:id="1077" w:name="_Toc439173225"/>
      <w:bookmarkStart w:id="1078" w:name="_Toc439238221"/>
      <w:bookmarkStart w:id="1079" w:name="_Toc439252769"/>
      <w:bookmarkStart w:id="1080" w:name="_Toc439323743"/>
      <w:bookmarkStart w:id="1081" w:name="_Toc440297077"/>
      <w:bookmarkStart w:id="1082" w:name="_Toc440356638"/>
      <w:bookmarkStart w:id="1083" w:name="_Toc440631774"/>
      <w:bookmarkStart w:id="1084" w:name="_Toc440876558"/>
      <w:bookmarkStart w:id="1085" w:name="_Toc441130630"/>
      <w:bookmarkStart w:id="1086" w:name="_Toc441157133"/>
      <w:bookmarkStart w:id="1087" w:name="_Toc447292155"/>
      <w:bookmarkStart w:id="1088" w:name="_Toc462234915"/>
      <w:bookmarkStart w:id="1089" w:name="_Toc466966882"/>
      <w:bookmarkStart w:id="1090" w:name="_Toc468806133"/>
      <w:bookmarkStart w:id="1091" w:name="_Toc469480400"/>
      <w:bookmarkStart w:id="1092" w:name="_Toc472416917"/>
      <w:bookmarkStart w:id="1093" w:name="_Toc498523147"/>
      <w:r w:rsidRPr="00D053CF">
        <w:rPr>
          <w:szCs w:val="24"/>
        </w:rPr>
        <w:t xml:space="preserve">Форма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r w:rsidRPr="00D053CF">
        <w:rPr>
          <w:szCs w:val="24"/>
        </w:rPr>
        <w:t>технического предложения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4" w:name="_Ref55335818"/>
      <w:bookmarkStart w:id="1095" w:name="_Ref55336334"/>
      <w:bookmarkStart w:id="1096" w:name="_Toc57314673"/>
      <w:bookmarkStart w:id="1097" w:name="_Toc69728987"/>
      <w:bookmarkStart w:id="1098" w:name="_Toc98253928"/>
      <w:bookmarkStart w:id="1099" w:name="_Toc165173856"/>
      <w:bookmarkStart w:id="1100" w:name="_Ref194749150"/>
      <w:bookmarkStart w:id="1101" w:name="_Ref194750368"/>
      <w:bookmarkStart w:id="1102" w:name="_Ref89649494"/>
      <w:bookmarkStart w:id="1103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104" w:name="_Toc176765537"/>
      <w:bookmarkStart w:id="1105" w:name="_Toc198979986"/>
      <w:bookmarkStart w:id="1106" w:name="_Toc217466321"/>
      <w:bookmarkStart w:id="1107" w:name="_Toc217702859"/>
      <w:bookmarkStart w:id="1108" w:name="_Toc233601977"/>
      <w:bookmarkStart w:id="1109" w:name="_Toc263343463"/>
      <w:bookmarkStart w:id="1110" w:name="_Toc439170680"/>
      <w:bookmarkStart w:id="1111" w:name="_Toc439172782"/>
      <w:bookmarkStart w:id="1112" w:name="_Toc439173226"/>
      <w:bookmarkStart w:id="1113" w:name="_Toc439238222"/>
      <w:bookmarkStart w:id="1114" w:name="_Toc439252770"/>
      <w:bookmarkStart w:id="1115" w:name="_Toc439323744"/>
      <w:bookmarkStart w:id="1116" w:name="_Toc440297078"/>
      <w:bookmarkStart w:id="1117" w:name="_Toc440356639"/>
      <w:bookmarkStart w:id="1118" w:name="_Toc440631775"/>
      <w:bookmarkStart w:id="1119" w:name="_Toc440876559"/>
      <w:bookmarkStart w:id="1120" w:name="_Toc441130631"/>
      <w:bookmarkStart w:id="1121" w:name="_Toc441157134"/>
      <w:bookmarkStart w:id="1122" w:name="_Toc447292156"/>
      <w:bookmarkStart w:id="1123" w:name="_Toc462234916"/>
      <w:bookmarkStart w:id="1124" w:name="_Toc466966883"/>
      <w:bookmarkStart w:id="1125" w:name="_Toc468806134"/>
      <w:bookmarkStart w:id="1126" w:name="_Toc469480401"/>
      <w:bookmarkStart w:id="1127" w:name="_Toc472416918"/>
      <w:bookmarkStart w:id="1128" w:name="_Toc498523148"/>
      <w:r w:rsidRPr="00D053CF">
        <w:rPr>
          <w:szCs w:val="24"/>
        </w:rPr>
        <w:lastRenderedPageBreak/>
        <w:t>Инструкции по заполнению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Заказчику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334620">
        <w:fldChar w:fldCharType="begin"/>
      </w:r>
      <w:r w:rsidR="00334620">
        <w:instrText xml:space="preserve"> REF _Ref440292555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4620">
        <w:fldChar w:fldCharType="begin"/>
      </w:r>
      <w:r w:rsidR="00334620">
        <w:instrText xml:space="preserve"> REF _Ref440292618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4.4.1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29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0" w:name="_Toc423423670"/>
      <w:bookmarkStart w:id="1131" w:name="_Ref440271036"/>
      <w:bookmarkStart w:id="1132" w:name="_Ref440274366"/>
      <w:bookmarkStart w:id="1133" w:name="_Ref440274902"/>
      <w:bookmarkStart w:id="1134" w:name="_Ref440284947"/>
      <w:bookmarkStart w:id="1135" w:name="_Toc498523149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29"/>
      <w:bookmarkEnd w:id="1130"/>
      <w:bookmarkEnd w:id="1131"/>
      <w:bookmarkEnd w:id="1132"/>
      <w:bookmarkEnd w:id="1133"/>
      <w:bookmarkEnd w:id="1134"/>
      <w:bookmarkEnd w:id="1135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36" w:name="_Toc98253929"/>
      <w:bookmarkStart w:id="1137" w:name="_Toc157248183"/>
      <w:bookmarkStart w:id="1138" w:name="_Toc157496552"/>
      <w:bookmarkStart w:id="1139" w:name="_Toc158206091"/>
      <w:bookmarkStart w:id="1140" w:name="_Toc164057776"/>
      <w:bookmarkStart w:id="1141" w:name="_Toc164137126"/>
      <w:bookmarkStart w:id="1142" w:name="_Toc164161286"/>
      <w:bookmarkStart w:id="1143" w:name="_Toc165173857"/>
      <w:bookmarkStart w:id="1144" w:name="_Toc439170682"/>
      <w:bookmarkStart w:id="1145" w:name="_Toc439172784"/>
      <w:bookmarkStart w:id="1146" w:name="_Toc439173228"/>
      <w:bookmarkStart w:id="1147" w:name="_Toc439238224"/>
      <w:bookmarkStart w:id="1148" w:name="_Toc439252772"/>
      <w:bookmarkStart w:id="1149" w:name="_Toc439323746"/>
      <w:bookmarkStart w:id="1150" w:name="_Toc440297080"/>
      <w:bookmarkStart w:id="1151" w:name="_Toc440356641"/>
      <w:bookmarkStart w:id="1152" w:name="_Toc440631777"/>
      <w:bookmarkStart w:id="1153" w:name="_Toc440876561"/>
      <w:bookmarkStart w:id="1154" w:name="_Toc441130633"/>
      <w:bookmarkStart w:id="1155" w:name="_Toc441157136"/>
      <w:bookmarkStart w:id="1156" w:name="_Toc447292158"/>
      <w:bookmarkStart w:id="1157" w:name="_Toc462234918"/>
      <w:bookmarkStart w:id="1158" w:name="_Toc466966885"/>
      <w:bookmarkStart w:id="1159" w:name="_Toc468806136"/>
      <w:bookmarkStart w:id="1160" w:name="_Toc469480403"/>
      <w:bookmarkStart w:id="1161" w:name="_Toc472416920"/>
      <w:bookmarkStart w:id="1162" w:name="_Toc498523150"/>
      <w:r w:rsidRPr="00D053CF">
        <w:rPr>
          <w:b w:val="0"/>
          <w:szCs w:val="24"/>
        </w:rPr>
        <w:t xml:space="preserve">Форма </w:t>
      </w:r>
      <w:bookmarkEnd w:id="1136"/>
      <w:r w:rsidRPr="00D053CF">
        <w:rPr>
          <w:b w:val="0"/>
          <w:szCs w:val="24"/>
        </w:rPr>
        <w:t xml:space="preserve">графика 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r w:rsidR="00360AA5" w:rsidRPr="00D053CF">
        <w:rPr>
          <w:b w:val="0"/>
          <w:szCs w:val="24"/>
        </w:rPr>
        <w:t>выполнения поставок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053C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bCs w:val="0"/>
              </w:rPr>
              <w:t>Филиал ПАО «МРСК Центра»</w:t>
            </w:r>
            <w:r w:rsidRPr="00D053CF">
              <w:t xml:space="preserve"> «</w:t>
            </w:r>
            <w:r w:rsidRPr="00D053CF">
              <w:rPr>
                <w:rStyle w:val="aa"/>
                <w:b w:val="0"/>
              </w:rPr>
              <w:t>____</w:t>
            </w:r>
            <w:r w:rsidRPr="00D053CF">
              <w:rPr>
                <w:rStyle w:val="aa"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63" w:name="_Toc171070556"/>
      <w:bookmarkStart w:id="1164" w:name="_Toc98253927"/>
      <w:bookmarkStart w:id="1165" w:name="_Toc176605808"/>
      <w:bookmarkStart w:id="1166" w:name="_Toc176611017"/>
      <w:bookmarkStart w:id="1167" w:name="_Toc176611073"/>
      <w:bookmarkStart w:id="1168" w:name="_Toc176668676"/>
      <w:bookmarkStart w:id="1169" w:name="_Toc176684336"/>
      <w:bookmarkStart w:id="1170" w:name="_Toc176746279"/>
      <w:bookmarkStart w:id="1171" w:name="_Toc176747346"/>
      <w:bookmarkStart w:id="1172" w:name="_Toc198979988"/>
      <w:bookmarkStart w:id="1173" w:name="_Toc217466324"/>
      <w:bookmarkStart w:id="1174" w:name="_Toc217702862"/>
      <w:bookmarkStart w:id="1175" w:name="_Toc233601980"/>
      <w:bookmarkStart w:id="1176" w:name="_Toc263343466"/>
      <w:r w:rsidRPr="00D053CF">
        <w:rPr>
          <w:b w:val="0"/>
          <w:szCs w:val="24"/>
        </w:rPr>
        <w:br w:type="page"/>
      </w:r>
      <w:bookmarkStart w:id="1177" w:name="_Toc439170683"/>
      <w:bookmarkStart w:id="1178" w:name="_Toc439172785"/>
      <w:bookmarkStart w:id="1179" w:name="_Toc439173229"/>
      <w:bookmarkStart w:id="1180" w:name="_Toc439238225"/>
      <w:bookmarkStart w:id="1181" w:name="_Toc439252773"/>
      <w:bookmarkStart w:id="1182" w:name="_Toc439323747"/>
      <w:bookmarkStart w:id="1183" w:name="_Toc440297081"/>
      <w:bookmarkStart w:id="1184" w:name="_Toc440356642"/>
      <w:bookmarkStart w:id="1185" w:name="_Toc440631778"/>
      <w:bookmarkStart w:id="1186" w:name="_Toc440876562"/>
      <w:bookmarkStart w:id="1187" w:name="_Toc441130634"/>
      <w:bookmarkStart w:id="1188" w:name="_Toc441157137"/>
      <w:bookmarkStart w:id="1189" w:name="_Toc447292159"/>
      <w:bookmarkStart w:id="1190" w:name="_Toc462234919"/>
      <w:bookmarkStart w:id="1191" w:name="_Toc466966886"/>
      <w:bookmarkStart w:id="1192" w:name="_Toc468806137"/>
      <w:bookmarkStart w:id="1193" w:name="_Toc469480404"/>
      <w:bookmarkStart w:id="1194" w:name="_Toc472416921"/>
      <w:bookmarkStart w:id="1195" w:name="_Toc498523151"/>
      <w:r w:rsidRPr="00D053CF">
        <w:rPr>
          <w:b w:val="0"/>
          <w:szCs w:val="24"/>
        </w:rPr>
        <w:lastRenderedPageBreak/>
        <w:t>Инструкции по заполнению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_Ref440273986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96" w:name="_Hlt22846931"/>
      <w:bookmarkStart w:id="1197" w:name="_Ref93264992"/>
      <w:bookmarkStart w:id="1198" w:name="_Ref93265116"/>
      <w:bookmarkStart w:id="1199" w:name="_Toc98253933"/>
      <w:bookmarkStart w:id="1200" w:name="_Toc165173859"/>
      <w:bookmarkStart w:id="1201" w:name="_Toc423423671"/>
      <w:bookmarkStart w:id="1202" w:name="_Toc498523152"/>
      <w:bookmarkEnd w:id="1196"/>
      <w:r w:rsidRPr="00D053CF">
        <w:lastRenderedPageBreak/>
        <w:t xml:space="preserve">Протокол разногласий к проекту Договора (форма </w:t>
      </w:r>
      <w:r w:rsidRPr="00D053CF">
        <w:rPr>
          <w:noProof/>
        </w:rPr>
        <w:t>5</w:t>
      </w:r>
      <w:r w:rsidRPr="00D053CF">
        <w:t>)</w:t>
      </w:r>
      <w:bookmarkEnd w:id="1102"/>
      <w:bookmarkEnd w:id="1103"/>
      <w:bookmarkEnd w:id="1197"/>
      <w:bookmarkEnd w:id="1198"/>
      <w:bookmarkEnd w:id="1199"/>
      <w:bookmarkEnd w:id="1200"/>
      <w:bookmarkEnd w:id="1201"/>
      <w:bookmarkEnd w:id="1202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03" w:name="_Toc439170685"/>
      <w:bookmarkStart w:id="1204" w:name="_Toc439172787"/>
      <w:bookmarkStart w:id="1205" w:name="_Toc439173231"/>
      <w:bookmarkStart w:id="1206" w:name="_Toc439238227"/>
      <w:bookmarkStart w:id="1207" w:name="_Toc439252775"/>
      <w:bookmarkStart w:id="1208" w:name="_Toc439323749"/>
      <w:bookmarkStart w:id="1209" w:name="_Toc440297083"/>
      <w:bookmarkStart w:id="1210" w:name="_Toc440356644"/>
      <w:bookmarkStart w:id="1211" w:name="_Toc440631780"/>
      <w:bookmarkStart w:id="1212" w:name="_Toc440876564"/>
      <w:bookmarkStart w:id="1213" w:name="_Toc441130636"/>
      <w:bookmarkStart w:id="1214" w:name="_Toc441157139"/>
      <w:bookmarkStart w:id="1215" w:name="_Toc447292161"/>
      <w:bookmarkStart w:id="1216" w:name="_Toc462234921"/>
      <w:bookmarkStart w:id="1217" w:name="_Toc466966888"/>
      <w:bookmarkStart w:id="1218" w:name="_Toc468806139"/>
      <w:bookmarkStart w:id="1219" w:name="_Toc469480406"/>
      <w:bookmarkStart w:id="1220" w:name="_Toc472416923"/>
      <w:bookmarkStart w:id="1221" w:name="_Toc498523153"/>
      <w:bookmarkStart w:id="1222" w:name="_Toc157248186"/>
      <w:bookmarkStart w:id="1223" w:name="_Toc157496555"/>
      <w:bookmarkStart w:id="1224" w:name="_Toc158206094"/>
      <w:bookmarkStart w:id="1225" w:name="_Toc164057779"/>
      <w:bookmarkStart w:id="1226" w:name="_Toc164137129"/>
      <w:bookmarkStart w:id="1227" w:name="_Toc164161289"/>
      <w:bookmarkStart w:id="1228" w:name="_Toc165173860"/>
      <w:r w:rsidRPr="00D053CF">
        <w:rPr>
          <w:b w:val="0"/>
          <w:szCs w:val="24"/>
        </w:rPr>
        <w:t>Форма Протокола разногласий к проекту Договора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r w:rsidRPr="00D053CF">
        <w:rPr>
          <w:b w:val="0"/>
          <w:szCs w:val="24"/>
        </w:rPr>
        <w:t xml:space="preserve"> </w:t>
      </w:r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Протокол разногласий к проекту Договора</w:t>
      </w:r>
    </w:p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76465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jc w:val="center"/>
        <w:rPr>
          <w:b/>
          <w:bCs w:val="0"/>
        </w:rPr>
      </w:pP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76465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</w:p>
    <w:p w:rsidR="00D56F8C" w:rsidRPr="00D053C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29" w:name="_Toc439170686"/>
      <w:bookmarkStart w:id="1230" w:name="_Toc439172788"/>
      <w:bookmarkStart w:id="1231" w:name="_Toc439173232"/>
      <w:bookmarkStart w:id="1232" w:name="_Toc439238228"/>
      <w:bookmarkStart w:id="1233" w:name="_Toc439252776"/>
      <w:bookmarkStart w:id="1234" w:name="_Toc439323750"/>
      <w:bookmarkStart w:id="1235" w:name="_Toc440297084"/>
      <w:bookmarkStart w:id="1236" w:name="_Toc440356645"/>
      <w:bookmarkStart w:id="1237" w:name="_Toc440631781"/>
      <w:bookmarkStart w:id="1238" w:name="_Toc440876565"/>
      <w:bookmarkStart w:id="1239" w:name="_Toc441130637"/>
      <w:bookmarkStart w:id="1240" w:name="_Toc441157140"/>
      <w:bookmarkStart w:id="1241" w:name="_Toc447292162"/>
      <w:bookmarkStart w:id="1242" w:name="_Toc462234922"/>
      <w:bookmarkStart w:id="1243" w:name="_Toc466966889"/>
      <w:bookmarkStart w:id="1244" w:name="_Toc468806140"/>
      <w:bookmarkStart w:id="1245" w:name="_Toc469480407"/>
      <w:bookmarkStart w:id="1246" w:name="_Toc472416924"/>
      <w:bookmarkStart w:id="1247" w:name="_Toc498523154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334620">
        <w:fldChar w:fldCharType="begin"/>
      </w:r>
      <w:r w:rsidR="00334620">
        <w:instrText xml:space="preserve"> REF _Ref440274025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D053C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представить в составе своей </w:t>
      </w:r>
      <w:r w:rsidR="00D904EF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D053CF">
        <w:rPr>
          <w:sz w:val="24"/>
          <w:szCs w:val="24"/>
        </w:rPr>
        <w:t>отклонение</w:t>
      </w:r>
      <w:proofErr w:type="gramEnd"/>
      <w:r w:rsidRPr="00D053CF">
        <w:rPr>
          <w:sz w:val="24"/>
          <w:szCs w:val="24"/>
        </w:rPr>
        <w:t xml:space="preserve"> которых Организатором не повлечет отказа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053C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Условия Договора будут определять</w:t>
      </w:r>
      <w:r w:rsidR="004F4D80" w:rsidRPr="00D053CF">
        <w:rPr>
          <w:sz w:val="24"/>
          <w:szCs w:val="24"/>
        </w:rPr>
        <w:t xml:space="preserve">ся в соответствии с пунктом 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1.2.6 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Заказчик оставляет за собой право </w:t>
      </w:r>
      <w:proofErr w:type="gramStart"/>
      <w:r w:rsidRPr="00D053CF">
        <w:rPr>
          <w:sz w:val="24"/>
          <w:szCs w:val="24"/>
        </w:rPr>
        <w:t>рассмотреть и принять</w:t>
      </w:r>
      <w:proofErr w:type="gramEnd"/>
      <w:r w:rsidRPr="00D053CF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ом, будет неприемлемо для Организатора, такая </w:t>
      </w:r>
      <w:r w:rsidR="00D904EF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предоставление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48" w:name="_Ref55335823"/>
      <w:bookmarkStart w:id="1249" w:name="_Ref55336359"/>
      <w:bookmarkStart w:id="1250" w:name="_Toc57314675"/>
      <w:bookmarkStart w:id="1251" w:name="_Toc69728989"/>
      <w:bookmarkStart w:id="1252" w:name="_Toc98253939"/>
      <w:bookmarkStart w:id="1253" w:name="_Toc165173865"/>
      <w:bookmarkStart w:id="1254" w:name="_Toc423423672"/>
      <w:bookmarkStart w:id="1255" w:name="_Toc498523155"/>
      <w:bookmarkEnd w:id="950"/>
      <w:r w:rsidRPr="00D053CF">
        <w:lastRenderedPageBreak/>
        <w:t>Анкета (форма 6)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56" w:name="_Toc98253940"/>
      <w:bookmarkStart w:id="1257" w:name="_Toc157248192"/>
      <w:bookmarkStart w:id="1258" w:name="_Toc157496561"/>
      <w:bookmarkStart w:id="1259" w:name="_Toc158206100"/>
      <w:bookmarkStart w:id="1260" w:name="_Toc164057785"/>
      <w:bookmarkStart w:id="1261" w:name="_Toc164137135"/>
      <w:bookmarkStart w:id="1262" w:name="_Toc164161295"/>
      <w:bookmarkStart w:id="1263" w:name="_Toc165173866"/>
      <w:bookmarkStart w:id="1264" w:name="_Toc439170688"/>
      <w:bookmarkStart w:id="1265" w:name="_Toc439172790"/>
      <w:bookmarkStart w:id="1266" w:name="_Toc439173234"/>
      <w:bookmarkStart w:id="1267" w:name="_Toc439238230"/>
      <w:bookmarkStart w:id="1268" w:name="_Toc439252778"/>
      <w:bookmarkStart w:id="1269" w:name="_Ref440272119"/>
      <w:bookmarkStart w:id="1270" w:name="_Toc440297086"/>
      <w:bookmarkStart w:id="1271" w:name="_Toc440356647"/>
      <w:bookmarkStart w:id="1272" w:name="_Ref444162540"/>
      <w:bookmarkStart w:id="1273" w:name="_Toc447292164"/>
      <w:bookmarkStart w:id="1274" w:name="_Toc462234924"/>
      <w:bookmarkStart w:id="1275" w:name="_Toc472416926"/>
      <w:bookmarkStart w:id="1276" w:name="_Toc498523156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gramStart"/>
            <w:r w:rsidRPr="00D053CF">
              <w:rPr>
                <w:sz w:val="24"/>
                <w:szCs w:val="24"/>
              </w:rPr>
              <w:t>п</w:t>
            </w:r>
            <w:proofErr w:type="gramEnd"/>
            <w:r w:rsidRPr="00D053CF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</w:t>
            </w:r>
            <w:proofErr w:type="gramStart"/>
            <w:r w:rsidRPr="00D053CF">
              <w:rPr>
                <w:sz w:val="24"/>
                <w:szCs w:val="24"/>
              </w:rPr>
              <w:t>о</w:t>
            </w:r>
            <w:proofErr w:type="gramEnd"/>
            <w:r w:rsidRPr="00D053CF">
              <w:rPr>
                <w:sz w:val="24"/>
                <w:szCs w:val="24"/>
              </w:rPr>
              <w:t xml:space="preserve">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ИНН/КПП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EA47E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55F54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28317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28317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28317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283175">
              <w:rPr>
                <w:szCs w:val="24"/>
              </w:rPr>
              <w:t>Россети</w:t>
            </w:r>
            <w:proofErr w:type="spellEnd"/>
            <w:r w:rsidRPr="00283175">
              <w:rPr>
                <w:szCs w:val="24"/>
              </w:rPr>
              <w:t>» (при наличии, указать сумму и наименование компании)</w:t>
            </w:r>
            <w:r w:rsidRPr="0028317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28317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55F54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EA47E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pStyle w:val="affffff0"/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74306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74306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74306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77" w:name="_Toc439170689"/>
            <w:bookmarkStart w:id="1278" w:name="_Toc439172791"/>
            <w:bookmarkStart w:id="1279" w:name="_Toc439173235"/>
            <w:bookmarkStart w:id="1280" w:name="_Toc439238231"/>
            <w:bookmarkStart w:id="1281" w:name="_Toc439252779"/>
            <w:bookmarkStart w:id="1282" w:name="_Ref440272147"/>
            <w:bookmarkStart w:id="1283" w:name="_Toc440297087"/>
            <w:bookmarkStart w:id="1284" w:name="_Toc440356648"/>
            <w:bookmarkStart w:id="1285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74306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86" w:name="_Ref491181272"/>
      <w:bookmarkStart w:id="1287" w:name="_Toc498523157"/>
      <w:r w:rsidRPr="00D053CF">
        <w:rPr>
          <w:b w:val="0"/>
          <w:szCs w:val="24"/>
        </w:rPr>
        <w:lastRenderedPageBreak/>
        <w:t xml:space="preserve">Форма </w:t>
      </w:r>
      <w:bookmarkEnd w:id="1277"/>
      <w:bookmarkEnd w:id="1278"/>
      <w:bookmarkEnd w:id="1279"/>
      <w:bookmarkEnd w:id="1280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</w:t>
      </w:r>
      <w:proofErr w:type="gramStart"/>
      <w:r w:rsidRPr="00D053CF">
        <w:t>г</w:t>
      </w:r>
      <w:proofErr w:type="gramEnd"/>
      <w:r w:rsidRPr="00D053CF">
        <w:t>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288" w:name="_Toc125426243"/>
      <w:bookmarkStart w:id="1289" w:name="_Toc396984070"/>
      <w:bookmarkStart w:id="1290" w:name="_Toc423423673"/>
      <w:bookmarkStart w:id="1291" w:name="_Toc439170691"/>
      <w:bookmarkStart w:id="1292" w:name="_Toc439172793"/>
      <w:bookmarkStart w:id="1293" w:name="_Toc439173237"/>
      <w:bookmarkStart w:id="1294" w:name="_Toc439238233"/>
      <w:bookmarkStart w:id="1295" w:name="_Toc439252780"/>
      <w:bookmarkStart w:id="1296" w:name="_Toc439323754"/>
      <w:bookmarkStart w:id="1297" w:name="_Toc440297088"/>
      <w:bookmarkStart w:id="1298" w:name="_Toc440356649"/>
      <w:bookmarkStart w:id="1299" w:name="_Toc440631785"/>
      <w:bookmarkStart w:id="1300" w:name="_Toc440876569"/>
      <w:bookmarkStart w:id="1301" w:name="_Toc441130641"/>
      <w:bookmarkStart w:id="1302" w:name="_Toc441157144"/>
      <w:bookmarkStart w:id="1303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D053CF">
                <w:t>законом</w:t>
              </w:r>
            </w:hyperlink>
            <w:r w:rsidRPr="00D053CF">
              <w:t xml:space="preserve"> "Об инновационном центре "</w:t>
            </w:r>
            <w:proofErr w:type="spellStart"/>
            <w:r w:rsidRPr="00D053CF">
              <w:t>Сколково</w:t>
            </w:r>
            <w:proofErr w:type="spellEnd"/>
            <w:r w:rsidRPr="00D053CF">
              <w:t>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до 15 – </w:t>
            </w:r>
            <w:proofErr w:type="spellStart"/>
            <w:r w:rsidRPr="00D053CF">
              <w:t>микропред</w:t>
            </w:r>
            <w:r w:rsidRPr="00D053CF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D053CF">
              <w:t>суммируется по всем осуществляемым видам деятельности и применяется</w:t>
            </w:r>
            <w:proofErr w:type="gramEnd"/>
            <w:r w:rsidRPr="00D053CF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120 в год – </w:t>
            </w:r>
            <w:proofErr w:type="spellStart"/>
            <w:r w:rsidRPr="00D053CF">
              <w:t>микро</w:t>
            </w:r>
            <w:r w:rsidRPr="00D053CF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D053CF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9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(фамилия, имя, отчество (при наличии) </w:t>
      </w:r>
      <w:proofErr w:type="gramStart"/>
      <w:r w:rsidRPr="00D053CF">
        <w:rPr>
          <w:sz w:val="24"/>
          <w:szCs w:val="24"/>
        </w:rPr>
        <w:t>подписавшего</w:t>
      </w:r>
      <w:proofErr w:type="gramEnd"/>
      <w:r w:rsidRPr="00D053CF">
        <w:rPr>
          <w:sz w:val="24"/>
          <w:szCs w:val="24"/>
        </w:rPr>
        <w:t>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304" w:name="_Toc439170690"/>
      <w:bookmarkStart w:id="1305" w:name="_Toc439172792"/>
      <w:bookmarkStart w:id="1306" w:name="_Toc439173236"/>
      <w:bookmarkStart w:id="1307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</w:t>
      </w:r>
      <w:proofErr w:type="gramStart"/>
      <w:r w:rsidRPr="00D053CF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D053CF">
        <w:rPr>
          <w:bCs w:val="0"/>
        </w:rPr>
        <w:t xml:space="preserve">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304"/>
    <w:bookmarkEnd w:id="1305"/>
    <w:bookmarkEnd w:id="1306"/>
    <w:bookmarkEnd w:id="1307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308" w:name="_Toc462234926"/>
      <w:bookmarkStart w:id="1309" w:name="_Toc472416928"/>
      <w:bookmarkStart w:id="1310" w:name="_Toc498523158"/>
      <w:r w:rsidRPr="00D053CF">
        <w:rPr>
          <w:szCs w:val="24"/>
        </w:rPr>
        <w:lastRenderedPageBreak/>
        <w:t>Инструкции по заполнению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8"/>
      <w:bookmarkEnd w:id="1309"/>
      <w:bookmarkEnd w:id="131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283175" w:rsidRPr="00283175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283175" w:rsidRDefault="00283175" w:rsidP="0028317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283175" w:rsidRPr="0091676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1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2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283175" w:rsidRPr="00115BF5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AD71A7" w:rsidRDefault="00283175" w:rsidP="00283175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283175" w:rsidRDefault="00283175" w:rsidP="00283175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283175" w:rsidRPr="00D053CF" w:rsidRDefault="00283175" w:rsidP="0028317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28317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28317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76465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1" w:name="_Toc318208007"/>
    </w:p>
    <w:p w:rsidR="004F4D80" w:rsidRPr="00E40B10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2" w:name="_Toc423423680"/>
      <w:bookmarkStart w:id="1313" w:name="_Ref440272035"/>
      <w:bookmarkStart w:id="1314" w:name="_Ref440274733"/>
      <w:bookmarkStart w:id="1315" w:name="_Toc498523159"/>
      <w:bookmarkStart w:id="1316" w:name="_Ref499542691"/>
      <w:r w:rsidRPr="00E40B1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E40B10">
        <w:t xml:space="preserve"> (форма 7</w:t>
      </w:r>
      <w:r w:rsidR="004F4D80" w:rsidRPr="00E40B10">
        <w:t>)</w:t>
      </w:r>
      <w:bookmarkEnd w:id="1311"/>
      <w:bookmarkEnd w:id="1312"/>
      <w:bookmarkEnd w:id="1313"/>
      <w:bookmarkEnd w:id="1314"/>
      <w:bookmarkEnd w:id="1315"/>
      <w:bookmarkEnd w:id="1316"/>
    </w:p>
    <w:p w:rsidR="004F4D80" w:rsidRPr="00E40B10" w:rsidRDefault="00E40B10" w:rsidP="00E40B10">
      <w:pPr>
        <w:pStyle w:val="3"/>
        <w:rPr>
          <w:szCs w:val="24"/>
        </w:rPr>
      </w:pPr>
      <w:bookmarkStart w:id="1317" w:name="_Toc343690584"/>
      <w:bookmarkStart w:id="1318" w:name="_Toc372294428"/>
      <w:bookmarkStart w:id="1319" w:name="_Toc379288896"/>
      <w:bookmarkStart w:id="1320" w:name="_Toc384734780"/>
      <w:bookmarkStart w:id="1321" w:name="_Toc396984078"/>
      <w:bookmarkStart w:id="1322" w:name="_Toc423423681"/>
      <w:bookmarkStart w:id="1323" w:name="_Toc439170710"/>
      <w:bookmarkStart w:id="1324" w:name="_Toc439172812"/>
      <w:bookmarkStart w:id="1325" w:name="_Toc439173253"/>
      <w:bookmarkStart w:id="1326" w:name="_Toc439238249"/>
      <w:bookmarkStart w:id="1327" w:name="_Toc439252796"/>
      <w:bookmarkStart w:id="1328" w:name="_Toc439323770"/>
      <w:bookmarkStart w:id="1329" w:name="_Toc440361405"/>
      <w:bookmarkStart w:id="1330" w:name="_Toc440376287"/>
      <w:bookmarkStart w:id="1331" w:name="_Toc440382545"/>
      <w:bookmarkStart w:id="1332" w:name="_Toc440447215"/>
      <w:bookmarkStart w:id="1333" w:name="_Toc440632376"/>
      <w:bookmarkStart w:id="1334" w:name="_Toc440875148"/>
      <w:bookmarkStart w:id="1335" w:name="_Toc441131135"/>
      <w:bookmarkStart w:id="1336" w:name="_Toc441572140"/>
      <w:bookmarkStart w:id="1337" w:name="_Toc441575232"/>
      <w:bookmarkStart w:id="1338" w:name="_Toc442195898"/>
      <w:bookmarkStart w:id="1339" w:name="_Toc442251940"/>
      <w:bookmarkStart w:id="1340" w:name="_Toc442258889"/>
      <w:bookmarkStart w:id="1341" w:name="_Toc442259129"/>
      <w:bookmarkStart w:id="1342" w:name="_Toc447292892"/>
      <w:bookmarkStart w:id="1343" w:name="_Toc461808964"/>
      <w:bookmarkStart w:id="1344" w:name="_Toc463514796"/>
      <w:bookmarkStart w:id="1345" w:name="_Toc466967523"/>
      <w:bookmarkStart w:id="1346" w:name="_Toc467574715"/>
      <w:bookmarkStart w:id="1347" w:name="_Toc468441758"/>
      <w:bookmarkStart w:id="1348" w:name="_Toc469480233"/>
      <w:bookmarkStart w:id="1349" w:name="_Toc472409262"/>
      <w:bookmarkStart w:id="1350" w:name="_Toc498417409"/>
      <w:bookmarkStart w:id="1351" w:name="_Toc498523160"/>
      <w:r w:rsidRPr="00E40B10">
        <w:rPr>
          <w:szCs w:val="24"/>
        </w:rPr>
        <w:t xml:space="preserve">Форма </w:t>
      </w:r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r w:rsidRPr="00E40B1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0"/>
      <w:bookmarkEnd w:id="1351"/>
    </w:p>
    <w:p w:rsidR="004F4D80" w:rsidRPr="00E40B10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E40B10">
        <w:rPr>
          <w:sz w:val="24"/>
          <w:szCs w:val="24"/>
        </w:rPr>
        <w:t xml:space="preserve">Приложение </w:t>
      </w:r>
      <w:r w:rsidR="00716D4E" w:rsidRPr="00E40B10">
        <w:rPr>
          <w:sz w:val="24"/>
          <w:szCs w:val="24"/>
        </w:rPr>
        <w:t>7</w:t>
      </w:r>
      <w:r w:rsidRPr="00E40B10">
        <w:rPr>
          <w:sz w:val="24"/>
          <w:szCs w:val="24"/>
        </w:rPr>
        <w:t xml:space="preserve"> к письму о подаче оферты</w:t>
      </w:r>
      <w:r w:rsidRPr="00E40B10">
        <w:rPr>
          <w:sz w:val="24"/>
          <w:szCs w:val="24"/>
        </w:rPr>
        <w:br/>
        <w:t>от «____»_____________ </w:t>
      </w:r>
      <w:proofErr w:type="gramStart"/>
      <w:r w:rsidRPr="00E40B10">
        <w:rPr>
          <w:sz w:val="24"/>
          <w:szCs w:val="24"/>
        </w:rPr>
        <w:t>г</w:t>
      </w:r>
      <w:proofErr w:type="gramEnd"/>
      <w:r w:rsidRPr="00E40B10">
        <w:rPr>
          <w:sz w:val="24"/>
          <w:szCs w:val="24"/>
        </w:rPr>
        <w:t>. №__________</w:t>
      </w:r>
    </w:p>
    <w:p w:rsidR="004F4D80" w:rsidRPr="00E40B10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40B1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EA47EE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EA47EE" w:rsidRPr="00EA47EE" w:rsidTr="00743062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A47EE" w:rsidRPr="00EA47EE" w:rsidTr="00743062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E40B10" w:rsidRDefault="00E40B10" w:rsidP="00E40B10">
      <w:pPr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E40B10">
      <w:pPr>
        <w:spacing w:line="240" w:lineRule="auto"/>
        <w:ind w:right="3684"/>
        <w:jc w:val="center"/>
      </w:pPr>
      <w:r w:rsidRPr="00D053CF">
        <w:rPr>
          <w:vertAlign w:val="superscript"/>
        </w:rPr>
        <w:t xml:space="preserve">(фамилия, имя, отчество </w:t>
      </w:r>
      <w:proofErr w:type="gramStart"/>
      <w:r w:rsidRPr="00D053CF">
        <w:rPr>
          <w:vertAlign w:val="superscript"/>
        </w:rPr>
        <w:t>подписавшего</w:t>
      </w:r>
      <w:proofErr w:type="gramEnd"/>
      <w:r w:rsidRPr="00D053CF">
        <w:rPr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E40B10" w:rsidRDefault="004F4D80" w:rsidP="004F4D80">
      <w:pPr>
        <w:pStyle w:val="3"/>
        <w:rPr>
          <w:szCs w:val="24"/>
        </w:rPr>
      </w:pPr>
      <w:bookmarkStart w:id="1352" w:name="_Toc343690585"/>
      <w:bookmarkStart w:id="1353" w:name="_Toc372294429"/>
      <w:bookmarkStart w:id="1354" w:name="_Toc379288897"/>
      <w:bookmarkStart w:id="1355" w:name="_Toc384734781"/>
      <w:bookmarkStart w:id="1356" w:name="_Toc396984079"/>
      <w:bookmarkStart w:id="1357" w:name="_Toc423423682"/>
      <w:bookmarkStart w:id="1358" w:name="_Toc439170711"/>
      <w:bookmarkStart w:id="1359" w:name="_Toc439172813"/>
      <w:bookmarkStart w:id="1360" w:name="_Toc439173254"/>
      <w:bookmarkStart w:id="1361" w:name="_Toc439238250"/>
      <w:bookmarkStart w:id="1362" w:name="_Toc439252797"/>
      <w:bookmarkStart w:id="1363" w:name="_Toc439323771"/>
      <w:bookmarkStart w:id="1364" w:name="_Toc440297093"/>
      <w:bookmarkStart w:id="1365" w:name="_Toc440356654"/>
      <w:bookmarkStart w:id="1366" w:name="_Toc440631790"/>
      <w:bookmarkStart w:id="1367" w:name="_Toc440876574"/>
      <w:bookmarkStart w:id="1368" w:name="_Toc441130646"/>
      <w:bookmarkStart w:id="1369" w:name="_Toc441157149"/>
      <w:bookmarkStart w:id="1370" w:name="_Toc447292171"/>
      <w:bookmarkStart w:id="1371" w:name="_Toc462234931"/>
      <w:bookmarkStart w:id="1372" w:name="_Toc466966896"/>
      <w:bookmarkStart w:id="1373" w:name="_Toc468806147"/>
      <w:bookmarkStart w:id="1374" w:name="_Toc469480414"/>
      <w:bookmarkStart w:id="1375" w:name="_Toc472416931"/>
      <w:bookmarkStart w:id="1376" w:name="_Toc498523161"/>
      <w:r w:rsidRPr="00E40B10">
        <w:rPr>
          <w:szCs w:val="24"/>
        </w:rPr>
        <w:lastRenderedPageBreak/>
        <w:t>Инструкции по заполнению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E40B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Участник</w:t>
      </w:r>
      <w:r w:rsidR="004F4D80" w:rsidRPr="00E40B1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E40B10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E40B10">
        <w:rPr>
          <w:sz w:val="24"/>
          <w:szCs w:val="24"/>
        </w:rPr>
        <w:t>)</w:t>
      </w:r>
      <w:r w:rsidR="004F4D80" w:rsidRPr="00E40B10">
        <w:rPr>
          <w:sz w:val="24"/>
          <w:szCs w:val="24"/>
        </w:rPr>
        <w:t>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E40B10">
        <w:rPr>
          <w:sz w:val="24"/>
          <w:szCs w:val="24"/>
        </w:rPr>
        <w:t xml:space="preserve"> адрес Участника.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E40B1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В случае</w:t>
      </w:r>
      <w:proofErr w:type="gramStart"/>
      <w:r w:rsidRPr="00E40B10">
        <w:rPr>
          <w:snapToGrid w:val="0"/>
          <w:sz w:val="24"/>
          <w:szCs w:val="24"/>
        </w:rPr>
        <w:t>,</w:t>
      </w:r>
      <w:proofErr w:type="gramEnd"/>
      <w:r w:rsidRPr="00E40B10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E40B1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E40B10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D053C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E40B10">
        <w:rPr>
          <w:sz w:val="24"/>
          <w:szCs w:val="24"/>
        </w:rPr>
        <w:t>, АО</w:t>
      </w:r>
      <w:r w:rsidRPr="00E40B10">
        <w:rPr>
          <w:sz w:val="24"/>
          <w:szCs w:val="24"/>
        </w:rPr>
        <w:t xml:space="preserve"> и </w:t>
      </w:r>
      <w:r w:rsidR="000D70B6" w:rsidRPr="00E40B10">
        <w:rPr>
          <w:sz w:val="24"/>
          <w:szCs w:val="24"/>
        </w:rPr>
        <w:t>П</w:t>
      </w:r>
      <w:r w:rsidRPr="00E40B10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E40B10">
        <w:rPr>
          <w:sz w:val="24"/>
          <w:szCs w:val="24"/>
        </w:rPr>
        <w:t>гос. учреждения</w:t>
      </w:r>
      <w:proofErr w:type="gramEnd"/>
      <w:r w:rsidRPr="00E40B10">
        <w:rPr>
          <w:sz w:val="24"/>
          <w:szCs w:val="24"/>
        </w:rPr>
        <w:t xml:space="preserve"> РФ, физические лица, кроме руководителей).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77" w:name="_Toc329588495"/>
      <w:bookmarkStart w:id="1378" w:name="_Toc423423683"/>
      <w:bookmarkStart w:id="1379" w:name="_Ref440272051"/>
      <w:bookmarkStart w:id="1380" w:name="_Ref440274744"/>
      <w:r w:rsidRPr="00E40B10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F365EE">
        <w:rPr>
          <w:sz w:val="24"/>
          <w:szCs w:val="24"/>
        </w:rPr>
        <w:t>6</w:t>
      </w:r>
      <w:r w:rsidRPr="00E40B10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E40B10">
        <w:rPr>
          <w:sz w:val="24"/>
          <w:szCs w:val="24"/>
        </w:rPr>
        <w:t>а(</w:t>
      </w:r>
      <w:proofErr w:type="spellStart"/>
      <w:proofErr w:type="gramEnd"/>
      <w:r w:rsidRPr="00E40B10">
        <w:rPr>
          <w:sz w:val="24"/>
          <w:szCs w:val="24"/>
        </w:rPr>
        <w:t>ов</w:t>
      </w:r>
      <w:proofErr w:type="spellEnd"/>
      <w:r w:rsidRPr="00E40B10">
        <w:rPr>
          <w:sz w:val="24"/>
          <w:szCs w:val="24"/>
        </w:rPr>
        <w:t>) общества</w:t>
      </w:r>
      <w:r w:rsidRPr="00E40B1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E40B10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E40B10">
        <w:rPr>
          <w:sz w:val="24"/>
          <w:szCs w:val="24"/>
        </w:rPr>
        <w:t>Скан-копии</w:t>
      </w:r>
      <w:proofErr w:type="gramEnd"/>
      <w:r w:rsidRPr="00E40B10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E40B10">
        <w:rPr>
          <w:sz w:val="24"/>
          <w:szCs w:val="24"/>
        </w:rPr>
        <w:br w:type="page"/>
      </w:r>
      <w:r w:rsidRPr="00E40B1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E40B1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EA47EE" w:rsidRPr="00EA47EE" w:rsidTr="00743062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A47EE" w:rsidRPr="00EA47EE" w:rsidRDefault="00EA47EE" w:rsidP="00EA47EE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EA47EE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EA47EE" w:rsidRPr="00EA47EE" w:rsidTr="00743062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45.хх</w:t>
            </w:r>
            <w:proofErr w:type="gramStart"/>
            <w:r w:rsidRPr="00EA47EE">
              <w:rPr>
                <w:color w:val="000000"/>
                <w:sz w:val="14"/>
                <w:szCs w:val="16"/>
                <w:lang w:eastAsia="ru-RU"/>
              </w:rPr>
              <w:t>.х</w:t>
            </w:r>
            <w:proofErr w:type="gramEnd"/>
            <w:r w:rsidRPr="00EA47EE">
              <w:rPr>
                <w:color w:val="000000"/>
                <w:sz w:val="14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Саранск, ул. </w:t>
            </w:r>
            <w:proofErr w:type="gramStart"/>
            <w:r w:rsidRPr="00EA47EE">
              <w:rPr>
                <w:color w:val="000000"/>
                <w:sz w:val="14"/>
                <w:szCs w:val="16"/>
                <w:lang w:eastAsia="ru-RU"/>
              </w:rPr>
              <w:t>Саранская</w:t>
            </w:r>
            <w:proofErr w:type="gramEnd"/>
            <w:r w:rsidRPr="00EA47EE">
              <w:rPr>
                <w:color w:val="000000"/>
                <w:sz w:val="14"/>
                <w:szCs w:val="16"/>
                <w:lang w:eastAsia="ru-RU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EA47EE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EA47EE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Саратов, ул. </w:t>
            </w:r>
            <w:proofErr w:type="gramStart"/>
            <w:r w:rsidRPr="00EA47EE">
              <w:rPr>
                <w:color w:val="000000"/>
                <w:sz w:val="14"/>
                <w:szCs w:val="16"/>
                <w:lang w:eastAsia="ru-RU"/>
              </w:rPr>
              <w:t>Светлая</w:t>
            </w:r>
            <w:proofErr w:type="gramEnd"/>
            <w:r w:rsidRPr="00EA47EE">
              <w:rPr>
                <w:color w:val="000000"/>
                <w:sz w:val="14"/>
                <w:szCs w:val="16"/>
                <w:lang w:eastAsia="ru-RU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Сидорчук</w:t>
            </w:r>
            <w:proofErr w:type="spellEnd"/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EA47EE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Таганрог, ул. </w:t>
            </w:r>
            <w:proofErr w:type="gramStart"/>
            <w:r w:rsidRPr="00EA47EE">
              <w:rPr>
                <w:color w:val="000000"/>
                <w:sz w:val="14"/>
                <w:szCs w:val="16"/>
                <w:lang w:eastAsia="ru-RU"/>
              </w:rPr>
              <w:t>Разная</w:t>
            </w:r>
            <w:proofErr w:type="gramEnd"/>
            <w:r w:rsidRPr="00EA47EE">
              <w:rPr>
                <w:color w:val="000000"/>
                <w:sz w:val="14"/>
                <w:szCs w:val="16"/>
                <w:lang w:eastAsia="ru-RU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Сочи, ул. </w:t>
            </w:r>
            <w:proofErr w:type="gramStart"/>
            <w:r w:rsidRPr="00EA47EE">
              <w:rPr>
                <w:color w:val="000000"/>
                <w:sz w:val="14"/>
                <w:szCs w:val="16"/>
                <w:lang w:eastAsia="ru-RU"/>
              </w:rPr>
              <w:t>Садовая</w:t>
            </w:r>
            <w:proofErr w:type="gramEnd"/>
            <w:r w:rsidRPr="00EA47EE">
              <w:rPr>
                <w:color w:val="000000"/>
                <w:sz w:val="14"/>
                <w:szCs w:val="16"/>
                <w:lang w:eastAsia="ru-RU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Пример Лтд. (</w:t>
            </w: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Primer</w:t>
            </w:r>
            <w:proofErr w:type="spellEnd"/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Ltd</w:t>
            </w:r>
            <w:proofErr w:type="spellEnd"/>
            <w:r w:rsidRPr="00EA47EE">
              <w:rPr>
                <w:color w:val="000000"/>
                <w:sz w:val="14"/>
                <w:szCs w:val="16"/>
                <w:lang w:eastAsia="ru-RU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Кипр, </w:t>
            </w: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Лимассол</w:t>
            </w:r>
            <w:proofErr w:type="spellEnd"/>
            <w:r w:rsidRPr="00EA47EE">
              <w:rPr>
                <w:color w:val="000000"/>
                <w:sz w:val="14"/>
                <w:szCs w:val="16"/>
                <w:lang w:eastAsia="ru-RU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Martin</w:t>
            </w:r>
            <w:proofErr w:type="spellEnd"/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E40B10" w:rsidRPr="00E40B10" w:rsidRDefault="00EA47EE" w:rsidP="00E40B10">
      <w:pPr>
        <w:rPr>
          <w:szCs w:val="24"/>
        </w:rPr>
      </w:pPr>
      <w:r w:rsidRPr="00EA47EE">
        <w:rPr>
          <w:bCs w:val="0"/>
          <w:sz w:val="24"/>
          <w:lang w:eastAsia="ru-RU"/>
        </w:rPr>
        <w:lastRenderedPageBreak/>
        <w:t xml:space="preserve">Приведённые в форме сведения о физических и юридических лицах </w:t>
      </w:r>
      <w:proofErr w:type="gramStart"/>
      <w:r w:rsidRPr="00EA47EE">
        <w:rPr>
          <w:bCs w:val="0"/>
          <w:sz w:val="24"/>
          <w:lang w:eastAsia="ru-RU"/>
        </w:rPr>
        <w:t>являются условными и указаны</w:t>
      </w:r>
      <w:proofErr w:type="gramEnd"/>
      <w:r w:rsidRPr="00EA47EE">
        <w:rPr>
          <w:bCs w:val="0"/>
          <w:sz w:val="24"/>
          <w:lang w:eastAsia="ru-RU"/>
        </w:rPr>
        <w:t xml:space="preserve"> в качестве пример</w:t>
      </w:r>
      <w:r>
        <w:rPr>
          <w:bCs w:val="0"/>
          <w:sz w:val="24"/>
          <w:lang w:eastAsia="ru-RU"/>
        </w:rPr>
        <w:t>а</w:t>
      </w:r>
      <w:r w:rsidR="00E40B10" w:rsidRPr="00E40B10">
        <w:t>.</w:t>
      </w:r>
    </w:p>
    <w:p w:rsidR="00E40B10" w:rsidRPr="00E40B10" w:rsidRDefault="00E40B10" w:rsidP="00E40B10">
      <w:pPr>
        <w:pStyle w:val="2"/>
        <w:sectPr w:rsidR="00E40B10" w:rsidRPr="00E40B10" w:rsidSect="00743062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1" w:name="_Toc498523162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377"/>
      <w:bookmarkEnd w:id="1378"/>
      <w:bookmarkEnd w:id="1379"/>
      <w:bookmarkEnd w:id="1380"/>
      <w:bookmarkEnd w:id="1381"/>
    </w:p>
    <w:p w:rsidR="004F4D80" w:rsidRPr="00D053CF" w:rsidRDefault="004F4D80" w:rsidP="004F4D80">
      <w:pPr>
        <w:pStyle w:val="3"/>
        <w:rPr>
          <w:szCs w:val="24"/>
        </w:rPr>
      </w:pPr>
      <w:bookmarkStart w:id="1382" w:name="_Toc343690587"/>
      <w:bookmarkStart w:id="1383" w:name="_Toc372294431"/>
      <w:bookmarkStart w:id="1384" w:name="_Toc379288899"/>
      <w:bookmarkStart w:id="1385" w:name="_Toc384734783"/>
      <w:bookmarkStart w:id="1386" w:name="_Toc396984081"/>
      <w:bookmarkStart w:id="1387" w:name="_Toc423423684"/>
      <w:bookmarkStart w:id="1388" w:name="_Toc439170713"/>
      <w:bookmarkStart w:id="1389" w:name="_Toc439172815"/>
      <w:bookmarkStart w:id="1390" w:name="_Toc439173256"/>
      <w:bookmarkStart w:id="1391" w:name="_Toc439238252"/>
      <w:bookmarkStart w:id="1392" w:name="_Toc439252799"/>
      <w:bookmarkStart w:id="1393" w:name="_Toc439323773"/>
      <w:bookmarkStart w:id="1394" w:name="_Toc440297095"/>
      <w:bookmarkStart w:id="1395" w:name="_Toc440356656"/>
      <w:bookmarkStart w:id="1396" w:name="_Toc440631792"/>
      <w:bookmarkStart w:id="1397" w:name="_Toc440876576"/>
      <w:bookmarkStart w:id="1398" w:name="_Toc441130648"/>
      <w:bookmarkStart w:id="1399" w:name="_Toc441157151"/>
      <w:bookmarkStart w:id="1400" w:name="_Toc447292173"/>
      <w:bookmarkStart w:id="1401" w:name="_Toc462234933"/>
      <w:bookmarkStart w:id="1402" w:name="_Toc466966898"/>
      <w:bookmarkStart w:id="1403" w:name="_Toc468806149"/>
      <w:bookmarkStart w:id="1404" w:name="_Toc469480416"/>
      <w:bookmarkStart w:id="1405" w:name="_Toc472416933"/>
      <w:bookmarkStart w:id="1406" w:name="_Toc498523163"/>
      <w:r w:rsidRPr="00D053CF">
        <w:rPr>
          <w:szCs w:val="24"/>
        </w:rPr>
        <w:t xml:space="preserve">Форма </w:t>
      </w:r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r w:rsidR="000D70B6" w:rsidRPr="00D053CF">
        <w:rPr>
          <w:szCs w:val="24"/>
        </w:rPr>
        <w:t>Согласия на обработку персональных данных</w:t>
      </w:r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4E67FB" w:rsidRPr="004E67FB" w:rsidRDefault="004E67FB" w:rsidP="004E67FB">
      <w:pPr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bookmarkStart w:id="1407" w:name="_Toc441572144"/>
      <w:bookmarkStart w:id="1408" w:name="_Toc441575236"/>
      <w:bookmarkStart w:id="1409" w:name="_Toc442195902"/>
      <w:bookmarkStart w:id="1410" w:name="_Toc442251944"/>
      <w:bookmarkStart w:id="1411" w:name="_Toc442258893"/>
      <w:bookmarkStart w:id="1412" w:name="_Toc442259133"/>
      <w:bookmarkStart w:id="1413" w:name="_Toc442265444"/>
      <w:bookmarkStart w:id="1414" w:name="_Toc447292650"/>
      <w:bookmarkStart w:id="1415" w:name="_Toc461809096"/>
      <w:bookmarkStart w:id="1416" w:name="_Toc463514515"/>
      <w:bookmarkStart w:id="1417" w:name="_Toc466908635"/>
      <w:bookmarkStart w:id="1418" w:name="_Toc468196574"/>
      <w:bookmarkStart w:id="1419" w:name="_Toc468446655"/>
      <w:bookmarkStart w:id="1420" w:name="_Toc468446849"/>
      <w:bookmarkStart w:id="1421" w:name="_Toc469479705"/>
      <w:bookmarkStart w:id="1422" w:name="_Toc471986655"/>
      <w:bookmarkStart w:id="1423" w:name="_Toc498509289"/>
      <w:r w:rsidRPr="004E67FB">
        <w:rPr>
          <w:b/>
          <w:sz w:val="24"/>
          <w:szCs w:val="24"/>
        </w:rPr>
        <w:t>Согласие на обработку персональных данных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r w:rsidRPr="004E67FB">
        <w:rPr>
          <w:b/>
          <w:sz w:val="24"/>
          <w:szCs w:val="24"/>
        </w:rPr>
        <w:t xml:space="preserve"> </w:t>
      </w:r>
    </w:p>
    <w:p w:rsidR="004E67FB" w:rsidRPr="009040FF" w:rsidRDefault="004E67FB" w:rsidP="004E67FB">
      <w:pPr>
        <w:tabs>
          <w:tab w:val="left" w:pos="0"/>
        </w:tabs>
        <w:spacing w:line="240" w:lineRule="auto"/>
        <w:jc w:val="center"/>
        <w:rPr>
          <w:b/>
          <w:snapToGrid w:val="0"/>
          <w:sz w:val="24"/>
          <w:szCs w:val="24"/>
        </w:rPr>
      </w:pPr>
      <w:r w:rsidRPr="004E67FB">
        <w:rPr>
          <w:b/>
          <w:snapToGrid w:val="0"/>
          <w:sz w:val="24"/>
          <w:szCs w:val="24"/>
        </w:rPr>
        <w:t>от «_____» ____________ 201____ г.</w:t>
      </w:r>
      <w:r w:rsidRPr="009040FF">
        <w:rPr>
          <w:b/>
          <w:snapToGrid w:val="0"/>
          <w:sz w:val="24"/>
          <w:szCs w:val="24"/>
        </w:rPr>
        <w:t xml:space="preserve"> </w:t>
      </w:r>
    </w:p>
    <w:p w:rsidR="004E67FB" w:rsidRPr="009040FF" w:rsidRDefault="004E67FB" w:rsidP="004E67FB">
      <w:pPr>
        <w:spacing w:line="240" w:lineRule="auto"/>
        <w:jc w:val="center"/>
        <w:rPr>
          <w:sz w:val="24"/>
          <w:szCs w:val="24"/>
        </w:rPr>
      </w:pPr>
    </w:p>
    <w:p w:rsidR="004E67FB" w:rsidRPr="009040FF" w:rsidRDefault="004E67FB" w:rsidP="004E67FB">
      <w:pPr>
        <w:spacing w:line="240" w:lineRule="auto"/>
        <w:jc w:val="center"/>
        <w:rPr>
          <w:sz w:val="24"/>
          <w:szCs w:val="24"/>
        </w:rPr>
      </w:pP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8"/>
        <w:rPr>
          <w:snapToGrid w:val="0"/>
          <w:sz w:val="24"/>
          <w:szCs w:val="24"/>
        </w:rPr>
      </w:pPr>
      <w:r w:rsidRPr="009040FF">
        <w:rPr>
          <w:snapToGrid w:val="0"/>
          <w:sz w:val="24"/>
          <w:szCs w:val="24"/>
        </w:rPr>
        <w:t>Настоящим, ________________________________________________________,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jc w:val="center"/>
        <w:rPr>
          <w:b/>
          <w:i/>
          <w:sz w:val="24"/>
          <w:szCs w:val="24"/>
        </w:rPr>
      </w:pPr>
      <w:proofErr w:type="gramStart"/>
      <w:r w:rsidRPr="009040FF">
        <w:rPr>
          <w:b/>
          <w:i/>
          <w:sz w:val="24"/>
          <w:szCs w:val="24"/>
        </w:rPr>
        <w:t>(указывается</w:t>
      </w:r>
      <w:r w:rsidRPr="009040FF">
        <w:rPr>
          <w:sz w:val="24"/>
          <w:szCs w:val="24"/>
        </w:rPr>
        <w:t xml:space="preserve"> </w:t>
      </w:r>
      <w:r w:rsidRPr="009040F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 w:rsidRPr="009040FF">
        <w:rPr>
          <w:b/>
          <w:i/>
          <w:sz w:val="24"/>
          <w:szCs w:val="24"/>
        </w:rPr>
        <w:t>_________________________________________________________________________ (потенциального контрагента), контрагента)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9040FF">
        <w:rPr>
          <w:sz w:val="24"/>
          <w:szCs w:val="24"/>
        </w:rPr>
        <w:t>Адрес регистрации: _______________________________________________________,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left="708" w:firstLine="1"/>
        <w:rPr>
          <w:b/>
          <w:i/>
          <w:sz w:val="24"/>
          <w:szCs w:val="24"/>
        </w:rPr>
      </w:pPr>
      <w:r w:rsidRPr="009040FF">
        <w:rPr>
          <w:sz w:val="24"/>
          <w:szCs w:val="24"/>
        </w:rPr>
        <w:t xml:space="preserve">Свидетельство о регистрации: ______________________________________________ </w:t>
      </w:r>
      <w:r w:rsidRPr="009040FF">
        <w:rPr>
          <w:b/>
          <w:i/>
          <w:sz w:val="24"/>
          <w:szCs w:val="24"/>
        </w:rPr>
        <w:t>ИНН__________________________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9"/>
        <w:rPr>
          <w:b/>
          <w:i/>
          <w:sz w:val="24"/>
          <w:szCs w:val="24"/>
        </w:rPr>
      </w:pPr>
      <w:r w:rsidRPr="009040FF">
        <w:rPr>
          <w:b/>
          <w:i/>
          <w:sz w:val="24"/>
          <w:szCs w:val="24"/>
        </w:rPr>
        <w:t>КПП__________________________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9040FF">
        <w:rPr>
          <w:b/>
          <w:i/>
          <w:sz w:val="24"/>
          <w:szCs w:val="24"/>
        </w:rPr>
        <w:t>ОГРН_________________________</w:t>
      </w:r>
      <w:r w:rsidRPr="009040FF">
        <w:rPr>
          <w:sz w:val="24"/>
          <w:szCs w:val="24"/>
        </w:rPr>
        <w:t>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rPr>
          <w:b/>
          <w:i/>
          <w:sz w:val="24"/>
          <w:szCs w:val="24"/>
        </w:rPr>
      </w:pPr>
      <w:r w:rsidRPr="009040FF">
        <w:rPr>
          <w:sz w:val="24"/>
          <w:szCs w:val="24"/>
        </w:rPr>
        <w:t>в лице</w:t>
      </w:r>
      <w:r w:rsidRPr="009040FF">
        <w:rPr>
          <w:b/>
          <w:i/>
          <w:sz w:val="24"/>
          <w:szCs w:val="24"/>
        </w:rPr>
        <w:t xml:space="preserve"> ___________________________________________________________________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040FF">
        <w:rPr>
          <w:b/>
          <w:i/>
          <w:sz w:val="24"/>
          <w:szCs w:val="24"/>
        </w:rPr>
        <w:t>(указывается Ф.И.О.,</w:t>
      </w:r>
      <w:r w:rsidRPr="009040FF">
        <w:rPr>
          <w:b/>
          <w:bCs w:val="0"/>
          <w:i/>
          <w:iCs/>
          <w:sz w:val="24"/>
          <w:szCs w:val="24"/>
        </w:rPr>
        <w:t xml:space="preserve"> адрес, номер основного документа, удостоверяющего его личность,</w:t>
      </w:r>
      <w:proofErr w:type="gramEnd"/>
    </w:p>
    <w:p w:rsidR="004E67FB" w:rsidRPr="009040FF" w:rsidRDefault="004E67FB" w:rsidP="004E67FB">
      <w:pPr>
        <w:spacing w:line="240" w:lineRule="auto"/>
        <w:ind w:firstLine="0"/>
        <w:rPr>
          <w:sz w:val="24"/>
          <w:szCs w:val="24"/>
        </w:rPr>
      </w:pPr>
      <w:r w:rsidRPr="009040F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040F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органе)*</w:t>
      </w:r>
    </w:p>
    <w:p w:rsidR="004E67FB" w:rsidRPr="009040FF" w:rsidRDefault="004E67FB" w:rsidP="004E67FB">
      <w:pPr>
        <w:autoSpaceDE w:val="0"/>
        <w:autoSpaceDN w:val="0"/>
        <w:adjustRightInd w:val="0"/>
        <w:spacing w:before="120" w:line="240" w:lineRule="auto"/>
        <w:rPr>
          <w:sz w:val="24"/>
          <w:szCs w:val="24"/>
        </w:rPr>
      </w:pPr>
      <w:proofErr w:type="gramStart"/>
      <w:r w:rsidRPr="009040FF">
        <w:rPr>
          <w:b/>
          <w:i/>
          <w:sz w:val="24"/>
          <w:szCs w:val="24"/>
        </w:rPr>
        <w:t>действующего на основании _____________________________</w:t>
      </w:r>
      <w:r w:rsidRPr="009040FF">
        <w:rPr>
          <w:i/>
          <w:sz w:val="24"/>
          <w:szCs w:val="24"/>
        </w:rPr>
        <w:t>,</w:t>
      </w:r>
      <w:r w:rsidRPr="009040FF">
        <w:rPr>
          <w:b/>
          <w:i/>
          <w:sz w:val="24"/>
          <w:szCs w:val="24"/>
        </w:rPr>
        <w:t xml:space="preserve"> </w:t>
      </w:r>
      <w:r w:rsidRPr="009040FF">
        <w:rPr>
          <w:sz w:val="24"/>
          <w:szCs w:val="24"/>
        </w:rPr>
        <w:t xml:space="preserve">дает свое согласие </w:t>
      </w:r>
      <w:r w:rsidRPr="009040F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040FF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9040FF">
        <w:rPr>
          <w:snapToGrid w:val="0"/>
          <w:sz w:val="24"/>
          <w:szCs w:val="24"/>
        </w:rPr>
        <w:t xml:space="preserve"> </w:t>
      </w:r>
      <w:proofErr w:type="gramStart"/>
      <w:r w:rsidRPr="009040FF">
        <w:rPr>
          <w:iCs/>
          <w:sz w:val="24"/>
          <w:szCs w:val="24"/>
        </w:rPr>
        <w:t xml:space="preserve">РФ, 127018, г. Москва, ул. 2-я Ямская, 4 </w:t>
      </w:r>
      <w:r w:rsidRPr="009040FF">
        <w:rPr>
          <w:sz w:val="24"/>
          <w:szCs w:val="24"/>
        </w:rPr>
        <w:t>и</w:t>
      </w:r>
      <w:r w:rsidRPr="009040FF">
        <w:rPr>
          <w:i/>
          <w:sz w:val="24"/>
          <w:szCs w:val="24"/>
        </w:rPr>
        <w:t xml:space="preserve"> </w:t>
      </w:r>
      <w:r w:rsidRPr="009040FF">
        <w:rPr>
          <w:b/>
          <w:sz w:val="24"/>
          <w:szCs w:val="24"/>
        </w:rPr>
        <w:t>Публичному акционерному обществу «Российские сети»</w:t>
      </w:r>
      <w:r w:rsidRPr="009040FF">
        <w:rPr>
          <w:sz w:val="24"/>
          <w:szCs w:val="24"/>
        </w:rPr>
        <w:t xml:space="preserve">, </w:t>
      </w:r>
      <w:r w:rsidRPr="009040F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040F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040FF">
        <w:rPr>
          <w:sz w:val="24"/>
          <w:szCs w:val="24"/>
        </w:rPr>
        <w:t>субконтрагентов</w:t>
      </w:r>
      <w:proofErr w:type="spellEnd"/>
      <w:r w:rsidRPr="009040FF">
        <w:rPr>
          <w:sz w:val="24"/>
          <w:szCs w:val="24"/>
        </w:rPr>
        <w:t xml:space="preserve">: </w:t>
      </w:r>
      <w:r w:rsidRPr="009040F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040FF">
        <w:rPr>
          <w:snapToGrid w:val="0"/>
          <w:sz w:val="24"/>
          <w:szCs w:val="24"/>
        </w:rPr>
        <w:t xml:space="preserve"> </w:t>
      </w:r>
      <w:proofErr w:type="gramStart"/>
      <w:r w:rsidRPr="009040F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040F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9040FF">
        <w:rPr>
          <w:sz w:val="24"/>
          <w:szCs w:val="24"/>
        </w:rPr>
        <w:t>Росфинмониторинг</w:t>
      </w:r>
      <w:proofErr w:type="spellEnd"/>
      <w:r w:rsidRPr="009040F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040FF">
        <w:rPr>
          <w:sz w:val="24"/>
          <w:szCs w:val="24"/>
        </w:rPr>
        <w:t xml:space="preserve"> собственников (участников, учредителей, акционеров) и бенефициаров.**</w:t>
      </w:r>
    </w:p>
    <w:p w:rsidR="004E67FB" w:rsidRPr="009040FF" w:rsidRDefault="004E67FB" w:rsidP="004E67FB">
      <w:pPr>
        <w:spacing w:before="120" w:line="240" w:lineRule="auto"/>
        <w:ind w:firstLine="709"/>
        <w:rPr>
          <w:snapToGrid w:val="0"/>
          <w:sz w:val="24"/>
          <w:szCs w:val="24"/>
        </w:rPr>
      </w:pPr>
      <w:proofErr w:type="gramStart"/>
      <w:r w:rsidRPr="009040FF">
        <w:rPr>
          <w:snapToGrid w:val="0"/>
          <w:sz w:val="24"/>
          <w:szCs w:val="24"/>
        </w:rPr>
        <w:t xml:space="preserve">Цель обработки персональных данных: </w:t>
      </w:r>
      <w:r w:rsidRPr="009040F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040F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040F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</w:t>
      </w:r>
      <w:r w:rsidRPr="009040FF">
        <w:rPr>
          <w:snapToGrid w:val="0"/>
          <w:sz w:val="24"/>
          <w:szCs w:val="24"/>
        </w:rPr>
        <w:lastRenderedPageBreak/>
        <w:t>вопросам стратегии развития топливно-энергетического комплекса и экологической безопасности.</w:t>
      </w:r>
    </w:p>
    <w:p w:rsidR="00EA47EE" w:rsidRPr="00EA47EE" w:rsidRDefault="004E67FB" w:rsidP="004E67FB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040F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040F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EA47EE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EA47EE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EA47EE">
        <w:rPr>
          <w:bCs w:val="0"/>
          <w:sz w:val="20"/>
          <w:szCs w:val="20"/>
          <w:lang w:eastAsia="ru-RU"/>
        </w:rPr>
        <w:t>уполномоченного представителя</w:t>
      </w:r>
      <w:r w:rsidRPr="00EA47EE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EA47EE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EA47EE">
        <w:rPr>
          <w:b/>
          <w:sz w:val="24"/>
          <w:szCs w:val="20"/>
          <w:lang w:eastAsia="ru-RU"/>
        </w:rPr>
        <w:t>М.П.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sz w:val="24"/>
          <w:szCs w:val="20"/>
          <w:lang w:eastAsia="ru-RU"/>
        </w:rPr>
      </w:pPr>
    </w:p>
    <w:p w:rsidR="00EA47EE" w:rsidRDefault="00EA47EE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424" w:name="_Toc439252801"/>
      <w:bookmarkStart w:id="1425" w:name="_Toc439323774"/>
      <w:bookmarkStart w:id="1426" w:name="_Toc440297096"/>
      <w:bookmarkStart w:id="1427" w:name="_Toc440356657"/>
      <w:bookmarkStart w:id="1428" w:name="_Toc440631793"/>
      <w:bookmarkStart w:id="1429" w:name="_Toc440876577"/>
      <w:bookmarkStart w:id="1430" w:name="_Toc441130649"/>
      <w:bookmarkStart w:id="1431" w:name="_Toc441157152"/>
      <w:bookmarkStart w:id="1432" w:name="_Toc447292174"/>
      <w:bookmarkStart w:id="1433" w:name="_Toc462234934"/>
      <w:bookmarkStart w:id="1434" w:name="_Toc466966899"/>
      <w:bookmarkStart w:id="1435" w:name="_Toc468806150"/>
      <w:bookmarkStart w:id="1436" w:name="_Toc469480417"/>
      <w:bookmarkStart w:id="1437" w:name="_Toc472416934"/>
      <w:bookmarkStart w:id="1438" w:name="_Toc498523164"/>
      <w:r w:rsidRPr="00D053CF">
        <w:rPr>
          <w:szCs w:val="24"/>
        </w:rPr>
        <w:t>Инструкции по заполнению</w:t>
      </w:r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</w:p>
    <w:p w:rsidR="004E67FB" w:rsidRPr="004E67FB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4E67FB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4E67FB" w:rsidRPr="004E67FB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proofErr w:type="gramStart"/>
      <w:r w:rsidRPr="004E67FB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4E67FB">
        <w:rPr>
          <w:bCs w:val="0"/>
          <w:sz w:val="24"/>
          <w:szCs w:val="24"/>
        </w:rPr>
        <w:t>Россети</w:t>
      </w:r>
      <w:proofErr w:type="spellEnd"/>
      <w:r w:rsidRPr="004E67FB">
        <w:rPr>
          <w:bCs w:val="0"/>
          <w:sz w:val="24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4E67FB">
        <w:rPr>
          <w:bCs w:val="0"/>
          <w:sz w:val="24"/>
          <w:szCs w:val="24"/>
        </w:rPr>
        <w:t>субконтрагентов</w:t>
      </w:r>
      <w:proofErr w:type="spellEnd"/>
      <w:r w:rsidRPr="004E67FB">
        <w:rPr>
          <w:bCs w:val="0"/>
          <w:sz w:val="24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4E67FB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4E67FB">
        <w:rPr>
          <w:bCs w:val="0"/>
          <w:sz w:val="24"/>
          <w:szCs w:val="24"/>
        </w:rPr>
        <w:t>субконтрагента</w:t>
      </w:r>
      <w:proofErr w:type="spellEnd"/>
      <w:r w:rsidRPr="004E67FB">
        <w:rPr>
          <w:bCs w:val="0"/>
          <w:sz w:val="24"/>
          <w:szCs w:val="24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4E67FB">
        <w:rPr>
          <w:bCs w:val="0"/>
          <w:sz w:val="24"/>
          <w:szCs w:val="24"/>
        </w:rPr>
        <w:t>субконтрагентов</w:t>
      </w:r>
      <w:proofErr w:type="spellEnd"/>
      <w:r w:rsidRPr="004E67FB">
        <w:rPr>
          <w:bCs w:val="0"/>
          <w:sz w:val="24"/>
          <w:szCs w:val="24"/>
        </w:rPr>
        <w:t xml:space="preserve"> согласие на представление (обработку) ПАО «</w:t>
      </w:r>
      <w:proofErr w:type="spellStart"/>
      <w:r w:rsidRPr="004E67FB">
        <w:rPr>
          <w:bCs w:val="0"/>
          <w:sz w:val="24"/>
          <w:szCs w:val="24"/>
        </w:rPr>
        <w:t>Россети</w:t>
      </w:r>
      <w:proofErr w:type="spellEnd"/>
      <w:r w:rsidRPr="004E67FB">
        <w:rPr>
          <w:bCs w:val="0"/>
          <w:sz w:val="24"/>
          <w:szCs w:val="24"/>
        </w:rPr>
        <w:t>», ПАО «МРСК Центра» и в уполномоченные государственные органы указанных сведений.</w:t>
      </w:r>
    </w:p>
    <w:p w:rsidR="00EA47EE" w:rsidRPr="004E67FB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Cs w:val="24"/>
        </w:rPr>
      </w:pPr>
      <w:r w:rsidRPr="004E67FB">
        <w:rPr>
          <w:bCs w:val="0"/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</w:t>
      </w:r>
      <w:r w:rsidRPr="004E67FB">
        <w:rPr>
          <w:sz w:val="24"/>
          <w:szCs w:val="24"/>
        </w:rPr>
        <w:t xml:space="preserve"> бенефициарами предоставлять (обрабатывать) свои персональные данные.</w:t>
      </w:r>
    </w:p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39" w:name="_Ref440272274"/>
      <w:bookmarkStart w:id="1440" w:name="_Ref440274756"/>
      <w:bookmarkStart w:id="1441" w:name="_Toc498523167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439"/>
      <w:bookmarkEnd w:id="1440"/>
      <w:bookmarkEnd w:id="1441"/>
    </w:p>
    <w:p w:rsidR="007857E5" w:rsidRPr="00D053CF" w:rsidRDefault="007857E5" w:rsidP="007857E5">
      <w:pPr>
        <w:pStyle w:val="3"/>
        <w:rPr>
          <w:szCs w:val="24"/>
        </w:rPr>
      </w:pPr>
      <w:bookmarkStart w:id="1442" w:name="_Toc439170718"/>
      <w:bookmarkStart w:id="1443" w:name="_Toc439172820"/>
      <w:bookmarkStart w:id="1444" w:name="_Toc439173262"/>
      <w:bookmarkStart w:id="1445" w:name="_Toc439238258"/>
      <w:bookmarkStart w:id="1446" w:name="_Toc439252806"/>
      <w:bookmarkStart w:id="1447" w:name="_Toc439323779"/>
      <w:bookmarkStart w:id="1448" w:name="_Toc440297101"/>
      <w:bookmarkStart w:id="1449" w:name="_Toc440356662"/>
      <w:bookmarkStart w:id="1450" w:name="_Toc440631798"/>
      <w:bookmarkStart w:id="1451" w:name="_Toc440876582"/>
      <w:bookmarkStart w:id="1452" w:name="_Toc441130654"/>
      <w:bookmarkStart w:id="1453" w:name="_Toc441157154"/>
      <w:bookmarkStart w:id="1454" w:name="_Toc447292176"/>
      <w:bookmarkStart w:id="1455" w:name="_Toc462234938"/>
      <w:bookmarkStart w:id="1456" w:name="_Toc466966903"/>
      <w:bookmarkStart w:id="1457" w:name="_Toc468806154"/>
      <w:bookmarkStart w:id="1458" w:name="_Toc469480421"/>
      <w:bookmarkStart w:id="1459" w:name="_Toc472416938"/>
      <w:bookmarkStart w:id="1460" w:name="_Toc498523168"/>
      <w:r w:rsidRPr="00D053CF">
        <w:rPr>
          <w:szCs w:val="24"/>
        </w:rPr>
        <w:t xml:space="preserve">Форма </w:t>
      </w:r>
      <w:bookmarkEnd w:id="1442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1" w:name="_Toc300142269"/>
      <w:bookmarkStart w:id="1462" w:name="_Toc309735391"/>
      <w:bookmarkStart w:id="1463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1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462"/>
      <w:bookmarkEnd w:id="1463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D053CF">
        <w:rPr>
          <w:sz w:val="24"/>
          <w:szCs w:val="24"/>
        </w:rPr>
        <w:t xml:space="preserve">предпринимателей) </w:t>
      </w:r>
      <w:proofErr w:type="gramEnd"/>
      <w:r w:rsidRPr="00D053CF">
        <w:rPr>
          <w:sz w:val="24"/>
          <w:szCs w:val="24"/>
        </w:rPr>
        <w:t xml:space="preserve">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</w:t>
      </w:r>
      <w:r w:rsidR="001F10B0" w:rsidRPr="00D053CF">
        <w:rPr>
          <w:szCs w:val="24"/>
        </w:rPr>
        <w:t>в адрес ПАО «МРСК Центра» (ИНН 6901067107, ОГРН 1046900099498)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464" w:name="_Toc439170719"/>
      <w:bookmarkStart w:id="1465" w:name="_Toc439172821"/>
      <w:bookmarkStart w:id="1466" w:name="_Toc439173263"/>
      <w:bookmarkStart w:id="1467" w:name="_Toc439238259"/>
      <w:bookmarkStart w:id="1468" w:name="_Toc439252807"/>
      <w:bookmarkStart w:id="1469" w:name="_Toc439323780"/>
      <w:bookmarkStart w:id="1470" w:name="_Toc440297102"/>
      <w:bookmarkStart w:id="1471" w:name="_Toc440356663"/>
      <w:bookmarkStart w:id="1472" w:name="_Toc440631799"/>
      <w:bookmarkStart w:id="1473" w:name="_Toc440876583"/>
      <w:bookmarkStart w:id="1474" w:name="_Toc441130655"/>
      <w:bookmarkStart w:id="1475" w:name="_Toc441157155"/>
      <w:bookmarkStart w:id="1476" w:name="_Toc447292177"/>
      <w:bookmarkStart w:id="1477" w:name="_Toc462234939"/>
      <w:bookmarkStart w:id="1478" w:name="_Toc466966904"/>
      <w:bookmarkStart w:id="1479" w:name="_Toc468806155"/>
      <w:bookmarkStart w:id="1480" w:name="_Toc469480422"/>
      <w:bookmarkStart w:id="1481" w:name="_Toc472416939"/>
      <w:bookmarkStart w:id="1482" w:name="_Toc498523169"/>
      <w:r w:rsidRPr="00D053CF">
        <w:rPr>
          <w:szCs w:val="24"/>
        </w:rPr>
        <w:lastRenderedPageBreak/>
        <w:t>Инструкции по заполнению</w:t>
      </w:r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3" w:name="_Ref93268095"/>
      <w:bookmarkStart w:id="1484" w:name="_Ref93268099"/>
      <w:bookmarkStart w:id="1485" w:name="_Toc98253958"/>
      <w:bookmarkStart w:id="1486" w:name="_Toc165173884"/>
      <w:bookmarkStart w:id="1487" w:name="_Toc423423678"/>
      <w:bookmarkStart w:id="1488" w:name="_Ref440272510"/>
      <w:bookmarkStart w:id="1489" w:name="_Ref440274961"/>
      <w:bookmarkStart w:id="1490" w:name="_Toc498523170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</w:p>
    <w:p w:rsidR="00635719" w:rsidRPr="00D053CF" w:rsidRDefault="00635719" w:rsidP="00635719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635719" w:rsidRPr="00D053CF" w:rsidRDefault="00635719" w:rsidP="00635719">
      <w:pPr>
        <w:pStyle w:val="3"/>
        <w:rPr>
          <w:szCs w:val="24"/>
        </w:rPr>
      </w:pPr>
      <w:bookmarkStart w:id="1491" w:name="_Toc90385125"/>
      <w:bookmarkStart w:id="1492" w:name="_Toc439170705"/>
      <w:bookmarkStart w:id="1493" w:name="_Toc439172807"/>
      <w:bookmarkStart w:id="1494" w:name="_Toc439173268"/>
      <w:bookmarkStart w:id="1495" w:name="_Toc439238264"/>
      <w:bookmarkStart w:id="1496" w:name="_Toc439252812"/>
      <w:bookmarkStart w:id="1497" w:name="_Toc439323785"/>
      <w:bookmarkStart w:id="1498" w:name="_Toc440297104"/>
      <w:bookmarkStart w:id="1499" w:name="_Toc440356665"/>
      <w:bookmarkStart w:id="1500" w:name="_Toc440631801"/>
      <w:bookmarkStart w:id="1501" w:name="_Toc440876585"/>
      <w:bookmarkStart w:id="1502" w:name="_Toc441130657"/>
      <w:bookmarkStart w:id="1503" w:name="_Toc441157157"/>
      <w:bookmarkStart w:id="1504" w:name="_Toc447292179"/>
      <w:bookmarkStart w:id="1505" w:name="_Toc462234941"/>
      <w:bookmarkStart w:id="1506" w:name="_Toc466966906"/>
      <w:bookmarkStart w:id="1507" w:name="_Toc468806157"/>
      <w:bookmarkStart w:id="1508" w:name="_Toc469480424"/>
      <w:bookmarkStart w:id="1509" w:name="_Toc472416941"/>
      <w:bookmarkStart w:id="1510" w:name="_Toc498523171"/>
      <w:r w:rsidRPr="00D053CF">
        <w:rPr>
          <w:szCs w:val="24"/>
        </w:rPr>
        <w:t xml:space="preserve">Форма </w:t>
      </w:r>
      <w:proofErr w:type="gramStart"/>
      <w:r w:rsidRPr="00D053CF">
        <w:rPr>
          <w:szCs w:val="24"/>
        </w:rPr>
        <w:t>плана распределения объемов выполнения поставок</w:t>
      </w:r>
      <w:proofErr w:type="gramEnd"/>
      <w:r w:rsidRPr="00D053CF">
        <w:rPr>
          <w:szCs w:val="24"/>
        </w:rPr>
        <w:t xml:space="preserve"> внутри коллективного Участника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План </w:t>
      </w:r>
      <w:proofErr w:type="gramStart"/>
      <w:r w:rsidRPr="00D053CF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D053CF">
        <w:rPr>
          <w:b/>
          <w:sz w:val="24"/>
          <w:szCs w:val="24"/>
        </w:rPr>
        <w:t xml:space="preserve">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D053CF">
              <w:rPr>
                <w:b/>
              </w:rPr>
              <w:t>в</w:t>
            </w:r>
            <w:proofErr w:type="gramEnd"/>
            <w:r w:rsidRPr="00D053CF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1" w:name="_Toc90385126"/>
      <w:bookmarkStart w:id="1512" w:name="_Toc98253959"/>
      <w:bookmarkStart w:id="1513" w:name="_Toc157248211"/>
      <w:bookmarkStart w:id="1514" w:name="_Toc157496580"/>
      <w:bookmarkStart w:id="1515" w:name="_Toc158206119"/>
      <w:bookmarkStart w:id="1516" w:name="_Toc164057804"/>
      <w:bookmarkStart w:id="1517" w:name="_Toc164137154"/>
      <w:bookmarkStart w:id="1518" w:name="_Toc164161314"/>
      <w:bookmarkStart w:id="1519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520" w:name="_Toc439170706"/>
      <w:bookmarkStart w:id="1521" w:name="_Toc439172808"/>
      <w:bookmarkStart w:id="1522" w:name="_Toc439173269"/>
      <w:bookmarkStart w:id="1523" w:name="_Toc439238265"/>
      <w:bookmarkStart w:id="1524" w:name="_Toc439252813"/>
      <w:bookmarkStart w:id="1525" w:name="_Toc439323786"/>
      <w:bookmarkStart w:id="1526" w:name="_Toc440297105"/>
      <w:bookmarkStart w:id="1527" w:name="_Toc440356666"/>
      <w:bookmarkStart w:id="1528" w:name="_Toc440631802"/>
      <w:bookmarkStart w:id="1529" w:name="_Toc440876586"/>
      <w:bookmarkStart w:id="1530" w:name="_Toc441130658"/>
      <w:bookmarkStart w:id="1531" w:name="_Toc441157158"/>
      <w:bookmarkStart w:id="1532" w:name="_Toc447292180"/>
      <w:bookmarkStart w:id="1533" w:name="_Toc462234942"/>
      <w:bookmarkStart w:id="1534" w:name="_Toc466966907"/>
      <w:bookmarkStart w:id="1535" w:name="_Toc468806158"/>
      <w:bookmarkStart w:id="1536" w:name="_Toc469480425"/>
      <w:bookmarkStart w:id="1537" w:name="_Toc472416942"/>
      <w:bookmarkStart w:id="1538" w:name="_Toc498523172"/>
      <w:r w:rsidRPr="00D053CF">
        <w:rPr>
          <w:szCs w:val="24"/>
        </w:rPr>
        <w:lastRenderedPageBreak/>
        <w:t>Инструкции по заполнению</w:t>
      </w:r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334620">
        <w:fldChar w:fldCharType="begin"/>
      </w:r>
      <w:r w:rsidR="00334620">
        <w:instrText xml:space="preserve"> REF _Ref191386461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3.3.10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053CF">
        <w:rPr>
          <w:sz w:val="24"/>
          <w:szCs w:val="24"/>
        </w:rPr>
        <w:t>т.ч</w:t>
      </w:r>
      <w:proofErr w:type="spellEnd"/>
      <w:r w:rsidRPr="00D053CF">
        <w:rPr>
          <w:sz w:val="24"/>
          <w:szCs w:val="24"/>
        </w:rPr>
        <w:t>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D053CF">
        <w:rPr>
          <w:sz w:val="24"/>
          <w:szCs w:val="24"/>
        </w:rPr>
        <w:t>с</w:t>
      </w:r>
      <w:proofErr w:type="gramEnd"/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_Ref440274337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_Ref440274366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5.4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004" w:rsidRDefault="00290004">
      <w:pPr>
        <w:spacing w:line="240" w:lineRule="auto"/>
      </w:pPr>
      <w:r>
        <w:separator/>
      </w:r>
    </w:p>
  </w:endnote>
  <w:endnote w:type="continuationSeparator" w:id="0">
    <w:p w:rsidR="00290004" w:rsidRDefault="00290004">
      <w:pPr>
        <w:spacing w:line="240" w:lineRule="auto"/>
      </w:pPr>
      <w:r>
        <w:continuationSeparator/>
      </w:r>
    </w:p>
  </w:endnote>
  <w:endnote w:id="1">
    <w:p w:rsidR="00743062" w:rsidRPr="00E40B10" w:rsidRDefault="00743062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203" w:usb1="00000000" w:usb2="00000000" w:usb3="00000000" w:csb0="00000005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43062" w:rsidRDefault="00743062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Pr="00FA0376" w:rsidRDefault="00743062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126B17">
      <w:rPr>
        <w:noProof/>
        <w:sz w:val="16"/>
        <w:szCs w:val="16"/>
        <w:lang w:eastAsia="ru-RU"/>
      </w:rPr>
      <w:t>3</w:t>
    </w:r>
    <w:r w:rsidRPr="00FA0376">
      <w:rPr>
        <w:sz w:val="16"/>
        <w:szCs w:val="16"/>
        <w:lang w:eastAsia="ru-RU"/>
      </w:rPr>
      <w:fldChar w:fldCharType="end"/>
    </w:r>
  </w:p>
  <w:p w:rsidR="00743062" w:rsidRPr="00EE0539" w:rsidRDefault="00743062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D44C0D" w:rsidRPr="00D44C0D">
      <w:rPr>
        <w:sz w:val="18"/>
        <w:szCs w:val="18"/>
      </w:rPr>
      <w:t xml:space="preserve">Договоров на поставку силовых трансформаторов до 20 </w:t>
    </w:r>
    <w:proofErr w:type="spellStart"/>
    <w:r w:rsidR="00D44C0D" w:rsidRPr="00D44C0D">
      <w:rPr>
        <w:sz w:val="18"/>
        <w:szCs w:val="18"/>
      </w:rPr>
      <w:t>кВ</w:t>
    </w:r>
    <w:proofErr w:type="spellEnd"/>
    <w:r w:rsidR="00D44C0D" w:rsidRPr="00D44C0D">
      <w:rPr>
        <w:sz w:val="18"/>
        <w:szCs w:val="18"/>
      </w:rPr>
      <w:t xml:space="preserve"> для нужд ПАО «МРСК Центра» (филиалов «Белгородэнерго», «Костромаэнерго» и «Тамбовэнерго»)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004" w:rsidRDefault="00290004">
      <w:pPr>
        <w:spacing w:line="240" w:lineRule="auto"/>
      </w:pPr>
      <w:r>
        <w:separator/>
      </w:r>
    </w:p>
  </w:footnote>
  <w:footnote w:type="continuationSeparator" w:id="0">
    <w:p w:rsidR="00290004" w:rsidRDefault="00290004">
      <w:pPr>
        <w:spacing w:line="240" w:lineRule="auto"/>
      </w:pPr>
      <w:r>
        <w:continuationSeparator/>
      </w:r>
    </w:p>
  </w:footnote>
  <w:footnote w:id="1">
    <w:p w:rsidR="00743062" w:rsidRPr="00B36685" w:rsidRDefault="0074306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743062" w:rsidRDefault="0074306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743062" w:rsidRDefault="00743062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743062" w:rsidRPr="00F83889" w:rsidRDefault="00743062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743062" w:rsidRPr="00F83889" w:rsidRDefault="00743062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743062" w:rsidRPr="00F83889" w:rsidRDefault="00743062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743062" w:rsidRPr="00F83889" w:rsidRDefault="00743062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743062" w:rsidRDefault="00743062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Pr="00930031" w:rsidRDefault="00743062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62" w:rsidRDefault="0074306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28080059"/>
    <w:multiLevelType w:val="multilevel"/>
    <w:tmpl w:val="27B82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6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7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8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9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1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5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6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7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2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4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5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6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7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8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1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2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4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5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6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7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8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9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0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2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5"/>
  </w:num>
  <w:num w:numId="22">
    <w:abstractNumId w:val="120"/>
  </w:num>
  <w:num w:numId="23">
    <w:abstractNumId w:val="96"/>
  </w:num>
  <w:num w:numId="24">
    <w:abstractNumId w:val="121"/>
  </w:num>
  <w:num w:numId="25">
    <w:abstractNumId w:val="111"/>
  </w:num>
  <w:num w:numId="26">
    <w:abstractNumId w:val="104"/>
  </w:num>
  <w:num w:numId="27">
    <w:abstractNumId w:val="76"/>
  </w:num>
  <w:num w:numId="28">
    <w:abstractNumId w:val="95"/>
  </w:num>
  <w:num w:numId="29">
    <w:abstractNumId w:val="122"/>
  </w:num>
  <w:num w:numId="30">
    <w:abstractNumId w:val="90"/>
  </w:num>
  <w:num w:numId="31">
    <w:abstractNumId w:val="91"/>
  </w:num>
  <w:num w:numId="32">
    <w:abstractNumId w:val="109"/>
  </w:num>
  <w:num w:numId="33">
    <w:abstractNumId w:val="126"/>
  </w:num>
  <w:num w:numId="34">
    <w:abstractNumId w:val="114"/>
  </w:num>
  <w:num w:numId="35">
    <w:abstractNumId w:val="103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2"/>
  </w:num>
  <w:num w:numId="41">
    <w:abstractNumId w:val="80"/>
  </w:num>
  <w:num w:numId="42">
    <w:abstractNumId w:val="77"/>
  </w:num>
  <w:num w:numId="43">
    <w:abstractNumId w:val="124"/>
  </w:num>
  <w:num w:numId="44">
    <w:abstractNumId w:val="97"/>
  </w:num>
  <w:num w:numId="45">
    <w:abstractNumId w:val="0"/>
  </w:num>
  <w:num w:numId="46">
    <w:abstractNumId w:val="116"/>
  </w:num>
  <w:num w:numId="47">
    <w:abstractNumId w:val="119"/>
  </w:num>
  <w:num w:numId="48">
    <w:abstractNumId w:val="112"/>
  </w:num>
  <w:num w:numId="49">
    <w:abstractNumId w:val="132"/>
  </w:num>
  <w:num w:numId="50">
    <w:abstractNumId w:val="88"/>
  </w:num>
  <w:num w:numId="51">
    <w:abstractNumId w:val="99"/>
  </w:num>
  <w:num w:numId="52">
    <w:abstractNumId w:val="108"/>
  </w:num>
  <w:num w:numId="53">
    <w:abstractNumId w:val="71"/>
  </w:num>
  <w:num w:numId="54">
    <w:abstractNumId w:val="72"/>
  </w:num>
  <w:num w:numId="55">
    <w:abstractNumId w:val="127"/>
  </w:num>
  <w:num w:numId="56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8"/>
  </w:num>
  <w:num w:numId="58">
    <w:abstractNumId w:val="123"/>
    <w:lvlOverride w:ilvl="0">
      <w:startOverride w:val="1"/>
    </w:lvlOverride>
  </w:num>
  <w:num w:numId="59">
    <w:abstractNumId w:val="129"/>
  </w:num>
  <w:num w:numId="60">
    <w:abstractNumId w:val="82"/>
  </w:num>
  <w:num w:numId="61">
    <w:abstractNumId w:val="105"/>
  </w:num>
  <w:num w:numId="62">
    <w:abstractNumId w:val="93"/>
  </w:num>
  <w:num w:numId="63">
    <w:abstractNumId w:val="107"/>
  </w:num>
  <w:num w:numId="6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5">
    <w:abstractNumId w:val="117"/>
  </w:num>
  <w:num w:numId="66">
    <w:abstractNumId w:val="128"/>
  </w:num>
  <w:num w:numId="67">
    <w:abstractNumId w:val="85"/>
  </w:num>
  <w:num w:numId="68">
    <w:abstractNumId w:val="131"/>
  </w:num>
  <w:num w:numId="69">
    <w:abstractNumId w:val="87"/>
  </w:num>
  <w:num w:numId="70">
    <w:abstractNumId w:val="73"/>
  </w:num>
  <w:num w:numId="71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10"/>
  </w:num>
  <w:num w:numId="74">
    <w:abstractNumId w:val="113"/>
  </w:num>
  <w:num w:numId="75">
    <w:abstractNumId w:val="106"/>
  </w:num>
  <w:num w:numId="76">
    <w:abstractNumId w:val="75"/>
  </w:num>
  <w:num w:numId="77">
    <w:abstractNumId w:val="133"/>
  </w:num>
  <w:num w:numId="78">
    <w:abstractNumId w:val="130"/>
  </w:num>
  <w:num w:numId="79">
    <w:abstractNumId w:val="125"/>
  </w:num>
  <w:num w:numId="80">
    <w:abstractNumId w:val="100"/>
  </w:num>
  <w:num w:numId="81">
    <w:abstractNumId w:val="94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A4A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26B17"/>
    <w:rsid w:val="00131C52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0004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4620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63D7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67FB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4AA6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47766"/>
    <w:rsid w:val="00651B7D"/>
    <w:rsid w:val="00651F3E"/>
    <w:rsid w:val="00652223"/>
    <w:rsid w:val="006561C2"/>
    <w:rsid w:val="006563A7"/>
    <w:rsid w:val="00657B6D"/>
    <w:rsid w:val="00657CD4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76465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43062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4DD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3D9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09F7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44C0D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395D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1EE5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374EE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47EE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365EE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87B07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eader" Target="header12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://www.rosseti.ru/investment/science/attestation/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Ostonen.IA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6E8E2F3A-7D14-4106-9904-3B5B7DB99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73</Pages>
  <Words>25399</Words>
  <Characters>144775</Characters>
  <Application>Microsoft Office Word</Application>
  <DocSecurity>0</DocSecurity>
  <Lines>1206</Lines>
  <Paragraphs>339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169835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181</cp:revision>
  <cp:lastPrinted>2015-12-29T14:27:00Z</cp:lastPrinted>
  <dcterms:created xsi:type="dcterms:W3CDTF">2016-01-12T09:22:00Z</dcterms:created>
  <dcterms:modified xsi:type="dcterms:W3CDTF">2018-11-08T13:03:00Z</dcterms:modified>
</cp:coreProperties>
</file>